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EF6EA3" w:rsidRPr="00361B94" w:rsidRDefault="00EF6EA3" w:rsidP="006C4F3C">
      <w:pPr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  <w:r w:rsidRPr="00361B94"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 xml:space="preserve">Test </w:t>
      </w:r>
      <w:r w:rsidR="00A14B1D"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>5</w:t>
      </w:r>
    </w:p>
    <w:p w:rsidR="00EF6EA3" w:rsidRPr="00361B94" w:rsidRDefault="00EF6EA3" w:rsidP="006B6CB2">
      <w:pPr>
        <w:ind w:left="-567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EF6EA3" w:rsidRPr="00361B94" w:rsidRDefault="00EF6EA3" w:rsidP="006C4F3C">
      <w:pPr>
        <w:suppressAutoHyphens w:val="0"/>
        <w:autoSpaceDE w:val="0"/>
        <w:autoSpaceDN w:val="0"/>
        <w:adjustRightInd w:val="0"/>
        <w:spacing w:line="288" w:lineRule="auto"/>
        <w:ind w:left="-709"/>
        <w:textAlignment w:val="center"/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</w:pPr>
      <w:r w:rsidRPr="00361B94"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  <w:t>VOCABULARY</w:t>
      </w:r>
    </w:p>
    <w:p w:rsidR="00E83439" w:rsidRPr="00361B94" w:rsidRDefault="00E83439" w:rsidP="006C4F3C">
      <w:pPr>
        <w:suppressAutoHyphens w:val="0"/>
        <w:autoSpaceDE w:val="0"/>
        <w:autoSpaceDN w:val="0"/>
        <w:adjustRightInd w:val="0"/>
        <w:spacing w:line="288" w:lineRule="auto"/>
        <w:ind w:left="-709"/>
        <w:textAlignment w:val="center"/>
        <w:rPr>
          <w:rFonts w:ascii="Arial" w:hAnsi="Arial" w:cs="Arial"/>
          <w:b/>
          <w:color w:val="000000"/>
          <w:spacing w:val="2"/>
          <w:sz w:val="22"/>
          <w:szCs w:val="22"/>
          <w:lang w:val="en-US" w:eastAsia="el-GR"/>
        </w:rPr>
      </w:pPr>
    </w:p>
    <w:p w:rsidR="00AF1994" w:rsidRPr="00AF1994" w:rsidRDefault="00AF1994" w:rsidP="009D5881">
      <w:pPr>
        <w:pStyle w:val="RUBRICSHUB"/>
        <w:numPr>
          <w:ilvl w:val="0"/>
          <w:numId w:val="26"/>
        </w:numPr>
        <w:tabs>
          <w:tab w:val="clear" w:pos="260"/>
          <w:tab w:val="left" w:pos="-420"/>
        </w:tabs>
        <w:spacing w:line="360" w:lineRule="auto"/>
        <w:ind w:hanging="1074"/>
        <w:rPr>
          <w:rFonts w:ascii="Arial" w:hAnsi="Arial" w:cs="Arial"/>
          <w:b/>
          <w:sz w:val="22"/>
          <w:szCs w:val="22"/>
        </w:rPr>
      </w:pPr>
      <w:r w:rsidRPr="00AF1994">
        <w:rPr>
          <w:rFonts w:ascii="Arial" w:hAnsi="Arial" w:cs="Arial"/>
          <w:b/>
          <w:sz w:val="22"/>
          <w:szCs w:val="22"/>
        </w:rPr>
        <w:t>Circle the correct words.</w:t>
      </w:r>
    </w:p>
    <w:p w:rsidR="005F0DEB" w:rsidRPr="005F0DEB" w:rsidRDefault="005F0DEB" w:rsidP="005F0DEB">
      <w:pPr>
        <w:pStyle w:val="ExercisesHUB"/>
        <w:spacing w:line="360" w:lineRule="auto"/>
        <w:ind w:left="-462" w:hanging="252"/>
        <w:rPr>
          <w:rFonts w:ascii="Arial" w:hAnsi="Arial" w:cs="Arial"/>
        </w:rPr>
      </w:pPr>
      <w:r w:rsidRPr="005F0DEB">
        <w:rPr>
          <w:rFonts w:ascii="Arial" w:hAnsi="Arial" w:cs="Arial"/>
        </w:rPr>
        <w:t>1.</w:t>
      </w:r>
      <w:r w:rsidRPr="005F0DEB">
        <w:rPr>
          <w:rFonts w:ascii="Arial" w:hAnsi="Arial" w:cs="Arial"/>
        </w:rPr>
        <w:tab/>
        <w:t xml:space="preserve">Can you write a </w:t>
      </w:r>
      <w:r w:rsidRPr="0062235E">
        <w:rPr>
          <w:rFonts w:ascii="Arial" w:hAnsi="Arial" w:cs="Arial"/>
          <w:b/>
        </w:rPr>
        <w:t>brief / personal</w:t>
      </w:r>
      <w:r w:rsidRPr="005F0DEB">
        <w:rPr>
          <w:rFonts w:ascii="Arial" w:hAnsi="Arial" w:cs="Arial"/>
        </w:rPr>
        <w:t xml:space="preserve"> text describing your interests and hobbies?</w:t>
      </w:r>
    </w:p>
    <w:p w:rsidR="005F0DEB" w:rsidRPr="005F0DEB" w:rsidRDefault="005F0DEB" w:rsidP="005F0DEB">
      <w:pPr>
        <w:pStyle w:val="ExercisesHUB"/>
        <w:spacing w:line="360" w:lineRule="auto"/>
        <w:ind w:left="-462" w:hanging="252"/>
        <w:rPr>
          <w:rFonts w:ascii="Arial" w:hAnsi="Arial" w:cs="Arial"/>
        </w:rPr>
      </w:pPr>
      <w:r w:rsidRPr="005F0DEB">
        <w:rPr>
          <w:rFonts w:ascii="Arial" w:hAnsi="Arial" w:cs="Arial"/>
        </w:rPr>
        <w:t>2.</w:t>
      </w:r>
      <w:r w:rsidRPr="005F0DEB">
        <w:rPr>
          <w:rFonts w:ascii="Arial" w:hAnsi="Arial" w:cs="Arial"/>
        </w:rPr>
        <w:tab/>
        <w:t xml:space="preserve">You don’t need to </w:t>
      </w:r>
      <w:r w:rsidRPr="0062235E">
        <w:rPr>
          <w:rFonts w:ascii="Arial" w:hAnsi="Arial" w:cs="Arial"/>
          <w:b/>
        </w:rPr>
        <w:t>shout / push</w:t>
      </w:r>
      <w:r w:rsidRPr="005F0DEB">
        <w:rPr>
          <w:rFonts w:ascii="Arial" w:hAnsi="Arial" w:cs="Arial"/>
        </w:rPr>
        <w:t>. I can hear you.</w:t>
      </w:r>
    </w:p>
    <w:p w:rsidR="005F0DEB" w:rsidRPr="005F0DEB" w:rsidRDefault="005F0DEB" w:rsidP="005F0DEB">
      <w:pPr>
        <w:pStyle w:val="ExercisesHUB"/>
        <w:spacing w:line="360" w:lineRule="auto"/>
        <w:ind w:left="-462" w:hanging="252"/>
        <w:rPr>
          <w:rFonts w:ascii="Arial" w:hAnsi="Arial" w:cs="Arial"/>
        </w:rPr>
      </w:pPr>
      <w:r w:rsidRPr="005F0DEB">
        <w:rPr>
          <w:rFonts w:ascii="Arial" w:hAnsi="Arial" w:cs="Arial"/>
        </w:rPr>
        <w:t>3.</w:t>
      </w:r>
      <w:r>
        <w:rPr>
          <w:rFonts w:ascii="Arial" w:hAnsi="Arial" w:cs="Arial"/>
        </w:rPr>
        <w:tab/>
      </w:r>
      <w:r w:rsidRPr="005F0DEB">
        <w:rPr>
          <w:rFonts w:ascii="Arial" w:hAnsi="Arial" w:cs="Arial"/>
        </w:rPr>
        <w:t xml:space="preserve">Jack works really hard so his boss gave him a </w:t>
      </w:r>
      <w:r w:rsidRPr="0062235E">
        <w:rPr>
          <w:rFonts w:ascii="Arial" w:hAnsi="Arial" w:cs="Arial"/>
          <w:b/>
        </w:rPr>
        <w:t>solution / promotion</w:t>
      </w:r>
      <w:r w:rsidRPr="005F0DEB">
        <w:rPr>
          <w:rFonts w:ascii="Arial" w:hAnsi="Arial" w:cs="Arial"/>
        </w:rPr>
        <w:t>.</w:t>
      </w:r>
    </w:p>
    <w:p w:rsidR="005F0DEB" w:rsidRPr="005F0DEB" w:rsidRDefault="005F0DEB" w:rsidP="005F0DEB">
      <w:pPr>
        <w:pStyle w:val="ExercisesHUB"/>
        <w:spacing w:line="360" w:lineRule="auto"/>
        <w:ind w:left="-462" w:hanging="252"/>
        <w:rPr>
          <w:rFonts w:ascii="Arial" w:hAnsi="Arial" w:cs="Arial"/>
        </w:rPr>
      </w:pPr>
      <w:r w:rsidRPr="005F0DEB">
        <w:rPr>
          <w:rFonts w:ascii="Arial" w:hAnsi="Arial" w:cs="Arial"/>
        </w:rPr>
        <w:t>4.</w:t>
      </w:r>
      <w:r>
        <w:rPr>
          <w:rFonts w:ascii="Arial" w:hAnsi="Arial" w:cs="Arial"/>
        </w:rPr>
        <w:tab/>
      </w:r>
      <w:r w:rsidRPr="005F0DEB">
        <w:rPr>
          <w:rFonts w:ascii="Arial" w:hAnsi="Arial" w:cs="Arial"/>
        </w:rPr>
        <w:t xml:space="preserve">We had a(n) </w:t>
      </w:r>
      <w:r w:rsidRPr="0062235E">
        <w:rPr>
          <w:rFonts w:ascii="Arial" w:hAnsi="Arial" w:cs="Arial"/>
          <w:b/>
        </w:rPr>
        <w:t>argument / resolution</w:t>
      </w:r>
      <w:r w:rsidRPr="005F0DEB">
        <w:rPr>
          <w:rFonts w:ascii="Arial" w:hAnsi="Arial" w:cs="Arial"/>
        </w:rPr>
        <w:t xml:space="preserve"> and now he won’t talk to me.</w:t>
      </w:r>
    </w:p>
    <w:p w:rsidR="005F0DEB" w:rsidRPr="005F0DEB" w:rsidRDefault="005F0DEB" w:rsidP="005F0DEB">
      <w:pPr>
        <w:pStyle w:val="ExercisesHUB"/>
        <w:spacing w:line="360" w:lineRule="auto"/>
        <w:ind w:left="-462" w:hanging="252"/>
        <w:rPr>
          <w:rFonts w:ascii="Arial" w:hAnsi="Arial" w:cs="Arial"/>
        </w:rPr>
      </w:pPr>
      <w:r w:rsidRPr="005F0DEB">
        <w:rPr>
          <w:rFonts w:ascii="Arial" w:hAnsi="Arial" w:cs="Arial"/>
        </w:rPr>
        <w:t>5.</w:t>
      </w:r>
      <w:r>
        <w:rPr>
          <w:rFonts w:ascii="Arial" w:hAnsi="Arial" w:cs="Arial"/>
        </w:rPr>
        <w:tab/>
      </w:r>
      <w:r w:rsidRPr="005F0DEB">
        <w:rPr>
          <w:rFonts w:ascii="Arial" w:hAnsi="Arial" w:cs="Arial"/>
        </w:rPr>
        <w:t xml:space="preserve">If you want to </w:t>
      </w:r>
      <w:r w:rsidRPr="0062235E">
        <w:rPr>
          <w:rFonts w:ascii="Arial" w:hAnsi="Arial" w:cs="Arial"/>
          <w:b/>
        </w:rPr>
        <w:t>disappear / volunteer</w:t>
      </w:r>
      <w:r w:rsidRPr="005F0DEB">
        <w:rPr>
          <w:rFonts w:ascii="Arial" w:hAnsi="Arial" w:cs="Arial"/>
        </w:rPr>
        <w:t>, go to the office down the hall on the left.</w:t>
      </w:r>
    </w:p>
    <w:p w:rsidR="005F0DEB" w:rsidRPr="005F0DEB" w:rsidRDefault="005F0DEB" w:rsidP="005F0DEB">
      <w:pPr>
        <w:pStyle w:val="ExercisesHUB"/>
        <w:spacing w:line="360" w:lineRule="auto"/>
        <w:ind w:left="-462" w:hanging="252"/>
        <w:rPr>
          <w:rFonts w:ascii="Arial" w:hAnsi="Arial" w:cs="Arial"/>
        </w:rPr>
      </w:pPr>
      <w:r w:rsidRPr="005F0DEB">
        <w:rPr>
          <w:rFonts w:ascii="Arial" w:hAnsi="Arial" w:cs="Arial"/>
        </w:rPr>
        <w:t xml:space="preserve">6. </w:t>
      </w:r>
      <w:r>
        <w:rPr>
          <w:rFonts w:ascii="Arial" w:hAnsi="Arial" w:cs="Arial"/>
        </w:rPr>
        <w:tab/>
      </w:r>
      <w:r w:rsidRPr="005F0DEB">
        <w:rPr>
          <w:rFonts w:ascii="Arial" w:hAnsi="Arial" w:cs="Arial"/>
        </w:rPr>
        <w:t xml:space="preserve">Look at my </w:t>
      </w:r>
      <w:r w:rsidRPr="0062235E">
        <w:rPr>
          <w:rFonts w:ascii="Arial" w:hAnsi="Arial" w:cs="Arial"/>
          <w:b/>
        </w:rPr>
        <w:t>full / brand</w:t>
      </w:r>
      <w:r w:rsidRPr="005F0DEB">
        <w:rPr>
          <w:rFonts w:ascii="Arial" w:hAnsi="Arial" w:cs="Arial"/>
        </w:rPr>
        <w:t xml:space="preserve"> new laptop! It has 500GB of memory.</w:t>
      </w:r>
    </w:p>
    <w:p w:rsidR="005F0DEB" w:rsidRPr="005F0DEB" w:rsidRDefault="005F0DEB" w:rsidP="005F0DEB">
      <w:pPr>
        <w:pStyle w:val="ExercisesHUB"/>
        <w:spacing w:line="360" w:lineRule="auto"/>
        <w:ind w:left="-462" w:hanging="252"/>
        <w:rPr>
          <w:rFonts w:ascii="Arial" w:hAnsi="Arial" w:cs="Arial"/>
        </w:rPr>
      </w:pPr>
      <w:r w:rsidRPr="005F0DEB">
        <w:rPr>
          <w:rFonts w:ascii="Arial" w:hAnsi="Arial" w:cs="Arial"/>
        </w:rPr>
        <w:t>7.</w:t>
      </w:r>
      <w:r>
        <w:rPr>
          <w:rFonts w:ascii="Arial" w:hAnsi="Arial" w:cs="Arial"/>
        </w:rPr>
        <w:tab/>
      </w:r>
      <w:r w:rsidRPr="005F0DEB">
        <w:rPr>
          <w:rFonts w:ascii="Arial" w:hAnsi="Arial" w:cs="Arial"/>
        </w:rPr>
        <w:t xml:space="preserve">They felt so </w:t>
      </w:r>
      <w:r w:rsidRPr="0062235E">
        <w:rPr>
          <w:rFonts w:ascii="Arial" w:hAnsi="Arial" w:cs="Arial"/>
          <w:b/>
        </w:rPr>
        <w:t>embarrassed / disappointed</w:t>
      </w:r>
      <w:r w:rsidRPr="005F0DEB">
        <w:rPr>
          <w:rFonts w:ascii="Arial" w:hAnsi="Arial" w:cs="Arial"/>
        </w:rPr>
        <w:t xml:space="preserve"> when they found out that there weren’t any tickets left.</w:t>
      </w:r>
    </w:p>
    <w:p w:rsidR="00276F94" w:rsidRDefault="00563C92" w:rsidP="00EF6EA3">
      <w:pPr>
        <w:tabs>
          <w:tab w:val="left" w:pos="180"/>
          <w:tab w:val="left" w:pos="1920"/>
          <w:tab w:val="left" w:pos="4100"/>
          <w:tab w:val="left" w:pos="6180"/>
        </w:tabs>
        <w:autoSpaceDE w:val="0"/>
        <w:autoSpaceDN w:val="0"/>
        <w:adjustRightInd w:val="0"/>
        <w:spacing w:line="336" w:lineRule="auto"/>
        <w:ind w:left="-567"/>
        <w:textAlignment w:val="center"/>
        <w:rPr>
          <w:rFonts w:ascii="Arial" w:hAnsi="Arial" w:cs="Arial"/>
          <w:b/>
          <w:color w:val="000000"/>
          <w:spacing w:val="4"/>
          <w:sz w:val="20"/>
          <w:szCs w:val="20"/>
          <w:lang w:val="en-US" w:eastAsia="el-GR"/>
        </w:rPr>
      </w:pPr>
      <w:r>
        <w:rPr>
          <w:rFonts w:ascii="Arial" w:hAnsi="Arial" w:cs="Arial"/>
          <w:b/>
          <w:noProof/>
          <w:sz w:val="20"/>
          <w:szCs w:val="20"/>
          <w:lang w:val="el-GR" w:eastAsia="el-GR"/>
        </w:rPr>
        <w:pict>
          <v:group id="_x0000_s1388" style="position:absolute;left:0;text-align:left;margin-left:335.4pt;margin-top:3.9pt;width:79.2pt;height:21.35pt;z-index:251641856;mso-wrap-distance-left:0;mso-wrap-distance-right:0" coordorigin="6859,73" coordsize="1584,427">
            <o:lock v:ext="edit" text="t"/>
            <v:rect id="_x0000_s1389" style="position:absolute;left:7599;top:75;width:425;height:425;v-text-anchor:middle" fillcolor="#ddd" strokeweight=".18mm">
              <v:fill color2="#222"/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390" type="#_x0000_t202" style="position:absolute;left:8018;top:73;width:425;height:425;v-text-anchor:middle" fillcolor="#ddd" strokeweight=".18mm">
              <v:fill color2="#222"/>
              <v:textbox style="mso-next-textbox:#_x0000_s1390;mso-rotate-with-shape:t" inset="0,,0">
                <w:txbxContent>
                  <w:p w:rsidR="00A936A8" w:rsidRDefault="00A936A8" w:rsidP="00C605C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7</w:t>
                    </w:r>
                  </w:p>
                </w:txbxContent>
              </v:textbox>
            </v:shape>
            <v:shape id="_x0000_s1391" type="#_x0000_t202" style="position:absolute;left:6859;top:73;width:740;height:425;v-text-anchor:middle" filled="f" strokeweight=".18mm">
              <v:textbox style="mso-next-textbox:#_x0000_s1391;mso-rotate-with-shape:t" inset="0,,0">
                <w:txbxContent>
                  <w:p w:rsidR="00A936A8" w:rsidRPr="005E6EC3" w:rsidRDefault="00A936A8" w:rsidP="00C605C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</w:p>
    <w:p w:rsidR="00D574CA" w:rsidRDefault="00D574CA" w:rsidP="00EF6EA3">
      <w:pPr>
        <w:tabs>
          <w:tab w:val="left" w:pos="180"/>
          <w:tab w:val="left" w:pos="1920"/>
          <w:tab w:val="left" w:pos="4100"/>
          <w:tab w:val="left" w:pos="6180"/>
        </w:tabs>
        <w:autoSpaceDE w:val="0"/>
        <w:autoSpaceDN w:val="0"/>
        <w:adjustRightInd w:val="0"/>
        <w:spacing w:line="336" w:lineRule="auto"/>
        <w:ind w:left="-567"/>
        <w:textAlignment w:val="center"/>
        <w:rPr>
          <w:rFonts w:ascii="Arial" w:hAnsi="Arial" w:cs="Arial"/>
          <w:b/>
          <w:color w:val="000000"/>
          <w:spacing w:val="4"/>
          <w:sz w:val="20"/>
          <w:szCs w:val="20"/>
          <w:lang w:val="en-US" w:eastAsia="el-GR"/>
        </w:rPr>
      </w:pPr>
    </w:p>
    <w:p w:rsidR="007C0F08" w:rsidRPr="007C0F08" w:rsidRDefault="00D574CA" w:rsidP="007C0F08">
      <w:pPr>
        <w:pStyle w:val="RUBRICSHUB"/>
        <w:tabs>
          <w:tab w:val="clear" w:pos="260"/>
          <w:tab w:val="left" w:pos="-406"/>
        </w:tabs>
        <w:ind w:left="-714"/>
        <w:rPr>
          <w:rFonts w:ascii="Arial" w:hAnsi="Arial" w:cs="Arial"/>
          <w:b/>
          <w:sz w:val="22"/>
          <w:szCs w:val="22"/>
        </w:rPr>
      </w:pPr>
      <w:r w:rsidRPr="00D574CA">
        <w:rPr>
          <w:rFonts w:ascii="Arial" w:hAnsi="Arial" w:cs="Arial"/>
          <w:b/>
          <w:spacing w:val="2"/>
          <w:sz w:val="22"/>
          <w:szCs w:val="22"/>
          <w:lang w:val="en-US"/>
        </w:rPr>
        <w:t>B.</w:t>
      </w:r>
      <w:r w:rsidRPr="00D574CA">
        <w:rPr>
          <w:rFonts w:ascii="Arial" w:hAnsi="Arial" w:cs="Arial"/>
          <w:b/>
          <w:spacing w:val="2"/>
          <w:sz w:val="22"/>
          <w:szCs w:val="22"/>
          <w:lang w:val="en-US"/>
        </w:rPr>
        <w:tab/>
      </w:r>
      <w:r w:rsidR="007C0F08" w:rsidRPr="007C0F08">
        <w:rPr>
          <w:rFonts w:ascii="Arial" w:hAnsi="Arial" w:cs="Arial"/>
          <w:b/>
          <w:sz w:val="22"/>
          <w:szCs w:val="22"/>
        </w:rPr>
        <w:t>Match.</w:t>
      </w:r>
    </w:p>
    <w:p w:rsidR="00660E4A" w:rsidRPr="00660E4A" w:rsidRDefault="00563C92" w:rsidP="00660E4A">
      <w:pPr>
        <w:pStyle w:val="VOCABULARYTEXT"/>
        <w:tabs>
          <w:tab w:val="clear" w:pos="283"/>
          <w:tab w:val="left" w:pos="-378"/>
          <w:tab w:val="left" w:pos="3340"/>
          <w:tab w:val="left" w:pos="3840"/>
        </w:tabs>
        <w:spacing w:before="160" w:line="360" w:lineRule="auto"/>
        <w:ind w:left="-697"/>
        <w:rPr>
          <w:rFonts w:ascii="Arial" w:hAnsi="Arial" w:cs="Arial"/>
        </w:rPr>
      </w:pPr>
      <w:r>
        <w:rPr>
          <w:noProof/>
          <w:lang w:val="el-GR"/>
        </w:rPr>
        <w:pict>
          <v:group id="_x0000_s1536" style="position:absolute;left:0;text-align:left;margin-left:32.95pt;margin-top:7.35pt;width:25.7pt;height:190pt;z-index:251646976" coordorigin="1766,3719" coordsize="514,3800">
            <v:shape id="_x0000_s1527" type="#_x0000_t202" style="position:absolute;left:1766;top:3719;width:514;height:343;v-text-anchor:middle" o:regroupid="7" strokeweight="1pt">
              <v:fill color2="#222"/>
              <v:textbox style="mso-next-textbox:#_x0000_s1527;mso-rotate-with-shape:t" inset="0,,0">
                <w:txbxContent>
                  <w:p w:rsidR="00A936A8" w:rsidRPr="001149FA" w:rsidRDefault="00A936A8" w:rsidP="00D574CA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528" type="#_x0000_t202" style="position:absolute;left:1766;top:4212;width:514;height:343;v-text-anchor:middle" o:regroupid="7" strokeweight="1pt">
              <v:fill color2="#222"/>
              <v:textbox style="mso-next-textbox:#_x0000_s1528;mso-rotate-with-shape:t" inset="0,,0">
                <w:txbxContent>
                  <w:p w:rsidR="00A936A8" w:rsidRPr="001149FA" w:rsidRDefault="00A936A8" w:rsidP="00D574CA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529" type="#_x0000_t202" style="position:absolute;left:1766;top:4706;width:514;height:343;v-text-anchor:middle" strokeweight="1pt">
              <v:fill color2="#222"/>
              <v:textbox style="mso-next-textbox:#_x0000_s1529;mso-rotate-with-shape:t" inset="0,,0">
                <w:txbxContent>
                  <w:p w:rsidR="00A936A8" w:rsidRPr="001149FA" w:rsidRDefault="00A936A8" w:rsidP="00D574CA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530" type="#_x0000_t202" style="position:absolute;left:1766;top:5200;width:514;height:343;v-text-anchor:middle" strokeweight="1pt">
              <v:fill color2="#222"/>
              <v:textbox style="mso-next-textbox:#_x0000_s1530;mso-rotate-with-shape:t" inset="0,,0">
                <w:txbxContent>
                  <w:p w:rsidR="00A936A8" w:rsidRPr="001149FA" w:rsidRDefault="00A936A8" w:rsidP="00D574CA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531" type="#_x0000_t202" style="position:absolute;left:1766;top:5694;width:514;height:343;v-text-anchor:middle" strokeweight="1pt">
              <v:fill color2="#222"/>
              <v:textbox style="mso-next-textbox:#_x0000_s1531;mso-rotate-with-shape:t" inset="0,,0">
                <w:txbxContent>
                  <w:p w:rsidR="00A936A8" w:rsidRPr="001149FA" w:rsidRDefault="00A936A8" w:rsidP="00D574CA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532" type="#_x0000_t202" style="position:absolute;left:1766;top:6188;width:514;height:343;v-text-anchor:middle" strokeweight="1pt">
              <v:fill color2="#222"/>
              <v:textbox style="mso-next-textbox:#_x0000_s1532;mso-rotate-with-shape:t" inset="0,,0">
                <w:txbxContent>
                  <w:p w:rsidR="00A936A8" w:rsidRPr="001149FA" w:rsidRDefault="00A936A8" w:rsidP="00D574CA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533" type="#_x0000_t202" style="position:absolute;left:1766;top:6682;width:514;height:343;v-text-anchor:middle" strokeweight="1pt">
              <v:fill color2="#222"/>
              <v:textbox style="mso-next-textbox:#_x0000_s1533;mso-rotate-with-shape:t" inset="0,,0">
                <w:txbxContent>
                  <w:p w:rsidR="00A936A8" w:rsidRPr="001149FA" w:rsidRDefault="00A936A8" w:rsidP="00D574CA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534" type="#_x0000_t202" style="position:absolute;left:1766;top:7176;width:514;height:343;v-text-anchor:middle" strokeweight="1pt">
              <v:fill color2="#222"/>
              <v:textbox style="mso-next-textbox:#_x0000_s1534;mso-rotate-with-shape:t" inset="0,,0">
                <w:txbxContent>
                  <w:p w:rsidR="00A936A8" w:rsidRPr="001149FA" w:rsidRDefault="00A936A8" w:rsidP="00D574CA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</w:pict>
      </w:r>
      <w:r w:rsidR="00660E4A" w:rsidRPr="00660E4A">
        <w:rPr>
          <w:rFonts w:ascii="Arial" w:hAnsi="Arial" w:cs="Arial"/>
        </w:rPr>
        <w:t>1.</w:t>
      </w:r>
      <w:r w:rsidR="00660E4A" w:rsidRPr="00660E4A">
        <w:rPr>
          <w:rFonts w:ascii="Arial" w:hAnsi="Arial" w:cs="Arial"/>
        </w:rPr>
        <w:tab/>
        <w:t>take</w:t>
      </w:r>
      <w:r w:rsidR="00660E4A" w:rsidRPr="00660E4A">
        <w:rPr>
          <w:rFonts w:ascii="Arial" w:hAnsi="Arial" w:cs="Arial"/>
        </w:rPr>
        <w:tab/>
      </w:r>
      <w:r w:rsidR="00660E4A" w:rsidRPr="00660E4A">
        <w:rPr>
          <w:rFonts w:ascii="Arial" w:hAnsi="Arial" w:cs="Arial"/>
          <w:position w:val="-4"/>
        </w:rPr>
        <w:tab/>
      </w:r>
      <w:r w:rsidR="00660E4A">
        <w:rPr>
          <w:rFonts w:ascii="Arial" w:hAnsi="Arial" w:cs="Arial"/>
        </w:rPr>
        <w:t>a. t</w:t>
      </w:r>
      <w:r w:rsidR="00660E4A" w:rsidRPr="00660E4A">
        <w:rPr>
          <w:rFonts w:ascii="Arial" w:hAnsi="Arial" w:cs="Arial"/>
        </w:rPr>
        <w:t>ogether</w:t>
      </w:r>
    </w:p>
    <w:p w:rsidR="00660E4A" w:rsidRPr="00660E4A" w:rsidRDefault="00660E4A" w:rsidP="00660E4A">
      <w:pPr>
        <w:pStyle w:val="VOCABULARYTEXT"/>
        <w:tabs>
          <w:tab w:val="clear" w:pos="283"/>
          <w:tab w:val="left" w:pos="-378"/>
          <w:tab w:val="left" w:pos="3340"/>
          <w:tab w:val="left" w:pos="3840"/>
        </w:tabs>
        <w:spacing w:before="160" w:line="360" w:lineRule="auto"/>
        <w:ind w:left="-697"/>
        <w:rPr>
          <w:rFonts w:ascii="Arial" w:hAnsi="Arial" w:cs="Arial"/>
        </w:rPr>
      </w:pPr>
      <w:r w:rsidRPr="00660E4A">
        <w:rPr>
          <w:rFonts w:ascii="Arial" w:hAnsi="Arial" w:cs="Arial"/>
        </w:rPr>
        <w:t>2.</w:t>
      </w:r>
      <w:r w:rsidRPr="00660E4A">
        <w:rPr>
          <w:rFonts w:ascii="Arial" w:hAnsi="Arial" w:cs="Arial"/>
        </w:rPr>
        <w:tab/>
        <w:t>help</w:t>
      </w:r>
      <w:r w:rsidRPr="00660E4A">
        <w:rPr>
          <w:rFonts w:ascii="Arial" w:hAnsi="Arial" w:cs="Arial"/>
        </w:rPr>
        <w:tab/>
      </w:r>
      <w:r w:rsidRPr="00660E4A">
        <w:rPr>
          <w:rFonts w:ascii="Arial" w:hAnsi="Arial" w:cs="Arial"/>
          <w:position w:val="-4"/>
        </w:rPr>
        <w:tab/>
      </w:r>
      <w:r>
        <w:rPr>
          <w:rFonts w:ascii="Arial" w:hAnsi="Arial" w:cs="Arial"/>
        </w:rPr>
        <w:t>b. f</w:t>
      </w:r>
      <w:r w:rsidRPr="00660E4A">
        <w:rPr>
          <w:rFonts w:ascii="Arial" w:hAnsi="Arial" w:cs="Arial"/>
        </w:rPr>
        <w:t>un</w:t>
      </w:r>
    </w:p>
    <w:p w:rsidR="00660E4A" w:rsidRPr="00660E4A" w:rsidRDefault="00660E4A" w:rsidP="00660E4A">
      <w:pPr>
        <w:pStyle w:val="VOCABULARYTEXT"/>
        <w:tabs>
          <w:tab w:val="clear" w:pos="283"/>
          <w:tab w:val="left" w:pos="-378"/>
          <w:tab w:val="left" w:pos="3340"/>
          <w:tab w:val="left" w:pos="3840"/>
        </w:tabs>
        <w:spacing w:before="160" w:line="360" w:lineRule="auto"/>
        <w:ind w:left="-697"/>
        <w:rPr>
          <w:rFonts w:ascii="Arial" w:hAnsi="Arial" w:cs="Arial"/>
        </w:rPr>
      </w:pPr>
      <w:r w:rsidRPr="00660E4A">
        <w:rPr>
          <w:rFonts w:ascii="Arial" w:hAnsi="Arial" w:cs="Arial"/>
        </w:rPr>
        <w:t>3.</w:t>
      </w:r>
      <w:r w:rsidRPr="00660E4A">
        <w:rPr>
          <w:rFonts w:ascii="Arial" w:hAnsi="Arial" w:cs="Arial"/>
        </w:rPr>
        <w:tab/>
        <w:t>have</w:t>
      </w:r>
      <w:r w:rsidRPr="00660E4A">
        <w:rPr>
          <w:rFonts w:ascii="Arial" w:hAnsi="Arial" w:cs="Arial"/>
        </w:rPr>
        <w:tab/>
      </w:r>
      <w:r w:rsidRPr="00660E4A">
        <w:rPr>
          <w:rFonts w:ascii="Arial" w:hAnsi="Arial" w:cs="Arial"/>
          <w:position w:val="-4"/>
        </w:rPr>
        <w:tab/>
      </w:r>
      <w:r>
        <w:rPr>
          <w:rFonts w:ascii="Arial" w:hAnsi="Arial" w:cs="Arial"/>
        </w:rPr>
        <w:t>c. i</w:t>
      </w:r>
      <w:r w:rsidRPr="00660E4A">
        <w:rPr>
          <w:rFonts w:ascii="Arial" w:hAnsi="Arial" w:cs="Arial"/>
        </w:rPr>
        <w:t>n trouble</w:t>
      </w:r>
    </w:p>
    <w:p w:rsidR="00660E4A" w:rsidRPr="00660E4A" w:rsidRDefault="00660E4A" w:rsidP="00660E4A">
      <w:pPr>
        <w:pStyle w:val="VOCABULARYTEXT"/>
        <w:tabs>
          <w:tab w:val="clear" w:pos="283"/>
          <w:tab w:val="left" w:pos="-378"/>
          <w:tab w:val="left" w:pos="3340"/>
          <w:tab w:val="left" w:pos="3840"/>
        </w:tabs>
        <w:spacing w:before="160" w:line="360" w:lineRule="auto"/>
        <w:ind w:left="-697"/>
        <w:rPr>
          <w:rFonts w:ascii="Arial" w:hAnsi="Arial" w:cs="Arial"/>
        </w:rPr>
      </w:pPr>
      <w:r w:rsidRPr="00660E4A">
        <w:rPr>
          <w:rFonts w:ascii="Arial" w:hAnsi="Arial" w:cs="Arial"/>
        </w:rPr>
        <w:t>4.</w:t>
      </w:r>
      <w:r w:rsidRPr="00660E4A">
        <w:rPr>
          <w:rFonts w:ascii="Arial" w:hAnsi="Arial" w:cs="Arial"/>
        </w:rPr>
        <w:tab/>
        <w:t>have</w:t>
      </w:r>
      <w:r w:rsidRPr="00660E4A">
        <w:rPr>
          <w:rFonts w:ascii="Arial" w:hAnsi="Arial" w:cs="Arial"/>
        </w:rPr>
        <w:tab/>
      </w:r>
      <w:r w:rsidRPr="00660E4A">
        <w:rPr>
          <w:rFonts w:ascii="Arial" w:hAnsi="Arial" w:cs="Arial"/>
          <w:position w:val="-4"/>
        </w:rPr>
        <w:tab/>
      </w:r>
      <w:r>
        <w:rPr>
          <w:rFonts w:ascii="Arial" w:hAnsi="Arial" w:cs="Arial"/>
        </w:rPr>
        <w:t>d. o</w:t>
      </w:r>
      <w:r w:rsidRPr="00660E4A">
        <w:rPr>
          <w:rFonts w:ascii="Arial" w:hAnsi="Arial" w:cs="Arial"/>
        </w:rPr>
        <w:t>ut</w:t>
      </w:r>
    </w:p>
    <w:p w:rsidR="00660E4A" w:rsidRPr="00660E4A" w:rsidRDefault="00660E4A" w:rsidP="00660E4A">
      <w:pPr>
        <w:pStyle w:val="VOCABULARYTEXT"/>
        <w:tabs>
          <w:tab w:val="clear" w:pos="283"/>
          <w:tab w:val="left" w:pos="-378"/>
          <w:tab w:val="left" w:pos="3340"/>
          <w:tab w:val="left" w:pos="3840"/>
        </w:tabs>
        <w:spacing w:before="160" w:line="360" w:lineRule="auto"/>
        <w:ind w:left="-697"/>
        <w:rPr>
          <w:rFonts w:ascii="Arial" w:hAnsi="Arial" w:cs="Arial"/>
        </w:rPr>
      </w:pPr>
      <w:r w:rsidRPr="00660E4A">
        <w:rPr>
          <w:rFonts w:ascii="Arial" w:hAnsi="Arial" w:cs="Arial"/>
        </w:rPr>
        <w:t>5.</w:t>
      </w:r>
      <w:r w:rsidRPr="00660E4A">
        <w:rPr>
          <w:rFonts w:ascii="Arial" w:hAnsi="Arial" w:cs="Arial"/>
        </w:rPr>
        <w:tab/>
        <w:t>get</w:t>
      </w:r>
      <w:r w:rsidRPr="00660E4A">
        <w:rPr>
          <w:rFonts w:ascii="Arial" w:hAnsi="Arial" w:cs="Arial"/>
        </w:rPr>
        <w:tab/>
      </w:r>
      <w:r w:rsidRPr="00660E4A">
        <w:rPr>
          <w:rFonts w:ascii="Arial" w:hAnsi="Arial" w:cs="Arial"/>
          <w:position w:val="-4"/>
        </w:rPr>
        <w:tab/>
      </w:r>
      <w:r>
        <w:rPr>
          <w:rFonts w:ascii="Arial" w:hAnsi="Arial" w:cs="Arial"/>
        </w:rPr>
        <w:t>e. a</w:t>
      </w:r>
      <w:r w:rsidRPr="00660E4A">
        <w:rPr>
          <w:rFonts w:ascii="Arial" w:hAnsi="Arial" w:cs="Arial"/>
        </w:rPr>
        <w:t xml:space="preserve"> meeting</w:t>
      </w:r>
    </w:p>
    <w:p w:rsidR="00660E4A" w:rsidRPr="00660E4A" w:rsidRDefault="00660E4A" w:rsidP="00660E4A">
      <w:pPr>
        <w:pStyle w:val="VOCABULARYTEXT"/>
        <w:tabs>
          <w:tab w:val="clear" w:pos="283"/>
          <w:tab w:val="left" w:pos="-378"/>
          <w:tab w:val="left" w:pos="3340"/>
          <w:tab w:val="left" w:pos="3840"/>
        </w:tabs>
        <w:spacing w:before="160" w:line="360" w:lineRule="auto"/>
        <w:ind w:left="-697"/>
        <w:rPr>
          <w:rFonts w:ascii="Arial" w:hAnsi="Arial" w:cs="Arial"/>
        </w:rPr>
      </w:pPr>
      <w:r w:rsidRPr="00660E4A">
        <w:rPr>
          <w:rFonts w:ascii="Arial" w:hAnsi="Arial" w:cs="Arial"/>
        </w:rPr>
        <w:t>6.</w:t>
      </w:r>
      <w:r w:rsidRPr="00660E4A">
        <w:rPr>
          <w:rFonts w:ascii="Arial" w:hAnsi="Arial" w:cs="Arial"/>
        </w:rPr>
        <w:tab/>
        <w:t>be</w:t>
      </w:r>
      <w:r w:rsidRPr="00660E4A">
        <w:rPr>
          <w:rFonts w:ascii="Arial" w:hAnsi="Arial" w:cs="Arial"/>
        </w:rPr>
        <w:tab/>
      </w:r>
      <w:r w:rsidRPr="00660E4A">
        <w:rPr>
          <w:rFonts w:ascii="Arial" w:hAnsi="Arial" w:cs="Arial"/>
          <w:position w:val="-4"/>
        </w:rPr>
        <w:tab/>
      </w:r>
      <w:r>
        <w:rPr>
          <w:rFonts w:ascii="Arial" w:hAnsi="Arial" w:cs="Arial"/>
        </w:rPr>
        <w:t>f. o</w:t>
      </w:r>
      <w:r w:rsidRPr="00660E4A">
        <w:rPr>
          <w:rFonts w:ascii="Arial" w:hAnsi="Arial" w:cs="Arial"/>
        </w:rPr>
        <w:t>ne’s mind</w:t>
      </w:r>
    </w:p>
    <w:p w:rsidR="00660E4A" w:rsidRPr="00660E4A" w:rsidRDefault="00563C92" w:rsidP="00660E4A">
      <w:pPr>
        <w:pStyle w:val="VOCABULARYTEXT"/>
        <w:tabs>
          <w:tab w:val="clear" w:pos="283"/>
          <w:tab w:val="left" w:pos="-378"/>
          <w:tab w:val="left" w:pos="3340"/>
          <w:tab w:val="left" w:pos="3840"/>
        </w:tabs>
        <w:spacing w:before="160" w:line="360" w:lineRule="auto"/>
        <w:ind w:left="-697"/>
        <w:rPr>
          <w:rFonts w:ascii="Arial" w:hAnsi="Arial" w:cs="Arial"/>
        </w:rPr>
      </w:pPr>
      <w:r>
        <w:rPr>
          <w:noProof/>
          <w:lang w:val="el-GR"/>
        </w:rPr>
        <w:pict>
          <v:group id="_x0000_s1614" style="position:absolute;left:0;text-align:left;margin-left:335.4pt;margin-top:18.1pt;width:79.2pt;height:21.35pt;z-index:251674624;mso-wrap-distance-left:0;mso-wrap-distance-right:0" coordorigin="6859,73" coordsize="1584,427">
            <o:lock v:ext="edit" text="t"/>
            <v:rect id="_x0000_s1615" style="position:absolute;left:7599;top:75;width:425;height:425;v-text-anchor:middle" fillcolor="#ddd" strokeweight=".18mm">
              <v:fill color2="#222"/>
            </v:rect>
            <v:shape id="_x0000_s1616" type="#_x0000_t202" style="position:absolute;left:8018;top:73;width:425;height:425;v-text-anchor:middle" fillcolor="#ddd" strokeweight=".18mm">
              <v:fill color2="#222"/>
              <v:textbox style="mso-next-textbox:#_x0000_s1616;mso-rotate-with-shape:t" inset="0,,0">
                <w:txbxContent>
                  <w:p w:rsidR="00A936A8" w:rsidRDefault="00A936A8" w:rsidP="001C090B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8</w:t>
                    </w:r>
                  </w:p>
                </w:txbxContent>
              </v:textbox>
            </v:shape>
            <v:shape id="_x0000_s1617" type="#_x0000_t202" style="position:absolute;left:6859;top:73;width:740;height:425;v-text-anchor:middle" filled="f" strokeweight=".18mm">
              <v:textbox style="mso-next-textbox:#_x0000_s1617;mso-rotate-with-shape:t" inset="0,,0">
                <w:txbxContent>
                  <w:p w:rsidR="00A936A8" w:rsidRPr="005E6EC3" w:rsidRDefault="00A936A8" w:rsidP="001C090B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 w:rsidR="00660E4A" w:rsidRPr="00660E4A">
        <w:rPr>
          <w:rFonts w:ascii="Arial" w:hAnsi="Arial" w:cs="Arial"/>
        </w:rPr>
        <w:t>7.</w:t>
      </w:r>
      <w:r w:rsidR="00660E4A" w:rsidRPr="00660E4A">
        <w:rPr>
          <w:rFonts w:ascii="Arial" w:hAnsi="Arial" w:cs="Arial"/>
        </w:rPr>
        <w:tab/>
        <w:t>make</w:t>
      </w:r>
      <w:r w:rsidR="00660E4A" w:rsidRPr="00660E4A">
        <w:rPr>
          <w:rFonts w:ascii="Arial" w:hAnsi="Arial" w:cs="Arial"/>
        </w:rPr>
        <w:tab/>
      </w:r>
      <w:r w:rsidR="00660E4A" w:rsidRPr="00660E4A">
        <w:rPr>
          <w:rFonts w:ascii="Arial" w:hAnsi="Arial" w:cs="Arial"/>
          <w:position w:val="-4"/>
        </w:rPr>
        <w:tab/>
      </w:r>
      <w:r w:rsidR="00660E4A">
        <w:rPr>
          <w:rFonts w:ascii="Arial" w:hAnsi="Arial" w:cs="Arial"/>
        </w:rPr>
        <w:t>g. a</w:t>
      </w:r>
      <w:r w:rsidR="00660E4A" w:rsidRPr="00660E4A">
        <w:rPr>
          <w:rFonts w:ascii="Arial" w:hAnsi="Arial" w:cs="Arial"/>
        </w:rPr>
        <w:t xml:space="preserve"> day off</w:t>
      </w:r>
    </w:p>
    <w:p w:rsidR="00660E4A" w:rsidRPr="00660E4A" w:rsidRDefault="00660E4A" w:rsidP="00660E4A">
      <w:pPr>
        <w:tabs>
          <w:tab w:val="left" w:pos="-378"/>
          <w:tab w:val="left" w:pos="3340"/>
          <w:tab w:val="left" w:pos="3840"/>
        </w:tabs>
        <w:suppressAutoHyphens w:val="0"/>
        <w:autoSpaceDE w:val="0"/>
        <w:autoSpaceDN w:val="0"/>
        <w:adjustRightInd w:val="0"/>
        <w:spacing w:before="160" w:line="360" w:lineRule="auto"/>
        <w:ind w:left="-697"/>
        <w:textAlignment w:val="center"/>
        <w:rPr>
          <w:rFonts w:ascii="Arial" w:hAnsi="Arial" w:cs="Arial"/>
          <w:b/>
          <w:color w:val="000000"/>
          <w:spacing w:val="4"/>
          <w:sz w:val="20"/>
          <w:szCs w:val="20"/>
          <w:lang w:eastAsia="el-GR"/>
        </w:rPr>
      </w:pPr>
      <w:r w:rsidRPr="00660E4A">
        <w:rPr>
          <w:rFonts w:ascii="Arial" w:hAnsi="Arial" w:cs="Arial"/>
          <w:sz w:val="20"/>
          <w:szCs w:val="20"/>
        </w:rPr>
        <w:t>8.</w:t>
      </w:r>
      <w:r w:rsidRPr="00660E4A">
        <w:rPr>
          <w:rFonts w:ascii="Arial" w:hAnsi="Arial" w:cs="Arial"/>
          <w:sz w:val="20"/>
          <w:szCs w:val="20"/>
        </w:rPr>
        <w:tab/>
        <w:t>change</w:t>
      </w:r>
      <w:r w:rsidRPr="00660E4A">
        <w:rPr>
          <w:rFonts w:ascii="Arial" w:hAnsi="Arial" w:cs="Arial"/>
          <w:sz w:val="20"/>
          <w:szCs w:val="20"/>
        </w:rPr>
        <w:tab/>
      </w:r>
      <w:r w:rsidRPr="00660E4A">
        <w:rPr>
          <w:rFonts w:ascii="Arial" w:hAnsi="Arial" w:cs="Arial"/>
          <w:position w:val="-4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h. a</w:t>
      </w:r>
      <w:r w:rsidRPr="00660E4A">
        <w:rPr>
          <w:rFonts w:ascii="Arial" w:hAnsi="Arial" w:cs="Arial"/>
          <w:sz w:val="20"/>
          <w:szCs w:val="20"/>
        </w:rPr>
        <w:t xml:space="preserve"> decision</w:t>
      </w:r>
    </w:p>
    <w:p w:rsidR="00660E4A" w:rsidRDefault="00660E4A" w:rsidP="00660E4A">
      <w:pPr>
        <w:tabs>
          <w:tab w:val="left" w:pos="240"/>
        </w:tabs>
        <w:suppressAutoHyphens w:val="0"/>
        <w:autoSpaceDE w:val="0"/>
        <w:autoSpaceDN w:val="0"/>
        <w:adjustRightInd w:val="0"/>
        <w:spacing w:line="360" w:lineRule="auto"/>
        <w:textAlignment w:val="center"/>
        <w:rPr>
          <w:rFonts w:ascii="Arial" w:hAnsi="Arial" w:cs="Arial"/>
          <w:b/>
          <w:color w:val="000000"/>
          <w:spacing w:val="4"/>
          <w:sz w:val="20"/>
          <w:szCs w:val="20"/>
          <w:lang w:eastAsia="el-GR"/>
        </w:rPr>
      </w:pPr>
    </w:p>
    <w:p w:rsidR="00660E4A" w:rsidRDefault="00660E4A" w:rsidP="003B3D02">
      <w:pPr>
        <w:tabs>
          <w:tab w:val="left" w:pos="240"/>
        </w:tabs>
        <w:suppressAutoHyphens w:val="0"/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b/>
          <w:color w:val="000000"/>
          <w:spacing w:val="4"/>
          <w:sz w:val="20"/>
          <w:szCs w:val="20"/>
          <w:lang w:eastAsia="el-GR"/>
        </w:rPr>
      </w:pPr>
    </w:p>
    <w:p w:rsidR="006A4706" w:rsidRPr="006A4706" w:rsidRDefault="006A4706" w:rsidP="006269B5">
      <w:pPr>
        <w:pStyle w:val="RUBRICSHUB"/>
        <w:tabs>
          <w:tab w:val="clear" w:pos="260"/>
          <w:tab w:val="left" w:pos="-392"/>
        </w:tabs>
        <w:spacing w:line="480" w:lineRule="auto"/>
        <w:ind w:left="-700"/>
        <w:rPr>
          <w:rFonts w:ascii="Arial" w:hAnsi="Arial" w:cs="Arial"/>
          <w:b/>
          <w:sz w:val="22"/>
          <w:szCs w:val="22"/>
        </w:rPr>
      </w:pPr>
      <w:r w:rsidRPr="006A4706">
        <w:rPr>
          <w:rFonts w:ascii="Arial" w:hAnsi="Arial" w:cs="Arial"/>
          <w:b/>
          <w:sz w:val="22"/>
          <w:szCs w:val="22"/>
        </w:rPr>
        <w:t>C.</w:t>
      </w:r>
      <w:r w:rsidRPr="006A4706">
        <w:rPr>
          <w:rFonts w:ascii="Arial" w:hAnsi="Arial" w:cs="Arial"/>
          <w:b/>
          <w:sz w:val="22"/>
          <w:szCs w:val="22"/>
        </w:rPr>
        <w:tab/>
        <w:t>Use some of the expressions above to complete the sentences.</w:t>
      </w:r>
    </w:p>
    <w:p w:rsidR="006269B5" w:rsidRPr="006269B5" w:rsidRDefault="006269B5" w:rsidP="00D22713">
      <w:pPr>
        <w:pStyle w:val="ExercisesHUB"/>
        <w:tabs>
          <w:tab w:val="left" w:pos="-378"/>
        </w:tabs>
        <w:spacing w:line="440" w:lineRule="exact"/>
        <w:ind w:left="-658" w:firstLine="0"/>
        <w:rPr>
          <w:rFonts w:ascii="Arial" w:hAnsi="Arial" w:cs="Arial"/>
        </w:rPr>
      </w:pPr>
      <w:r w:rsidRPr="006269B5">
        <w:rPr>
          <w:rFonts w:ascii="Arial" w:hAnsi="Arial" w:cs="Arial"/>
        </w:rPr>
        <w:t>1.</w:t>
      </w:r>
      <w:r w:rsidRPr="006269B5">
        <w:rPr>
          <w:rFonts w:ascii="Arial" w:hAnsi="Arial" w:cs="Arial"/>
        </w:rPr>
        <w:tab/>
        <w:t>I need to ask my boss if I can</w:t>
      </w:r>
      <w:r>
        <w:rPr>
          <w:rFonts w:ascii="Arial" w:hAnsi="Arial" w:cs="Arial"/>
        </w:rPr>
        <w:t xml:space="preserve"> </w:t>
      </w:r>
      <w:r w:rsidRPr="006269B5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                                                   </w:t>
      </w:r>
      <w:r w:rsidRPr="006269B5">
        <w:rPr>
          <w:rFonts w:ascii="Arial" w:hAnsi="Arial" w:cs="Arial"/>
          <w:u w:val="single"/>
        </w:rPr>
        <w:t xml:space="preserve">          </w:t>
      </w:r>
      <w:r w:rsidRPr="006269B5">
        <w:rPr>
          <w:rFonts w:ascii="Arial" w:hAnsi="Arial" w:cs="Arial"/>
        </w:rPr>
        <w:t xml:space="preserve">.        </w:t>
      </w:r>
      <w:r>
        <w:rPr>
          <w:rFonts w:ascii="Arial" w:hAnsi="Arial" w:cs="Arial"/>
        </w:rPr>
        <w:br/>
      </w:r>
      <w:r w:rsidR="00A82ABE">
        <w:rPr>
          <w:rFonts w:ascii="Arial" w:hAnsi="Arial" w:cs="Arial"/>
        </w:rPr>
        <w:t xml:space="preserve">     </w:t>
      </w:r>
      <w:r w:rsidRPr="006269B5">
        <w:rPr>
          <w:rFonts w:ascii="Arial" w:hAnsi="Arial" w:cs="Arial"/>
        </w:rPr>
        <w:t>I want to visit my grandfather in the hospital.</w:t>
      </w:r>
    </w:p>
    <w:p w:rsidR="006269B5" w:rsidRPr="006269B5" w:rsidRDefault="006269B5" w:rsidP="00D22713">
      <w:pPr>
        <w:pStyle w:val="ExercisesHUB"/>
        <w:tabs>
          <w:tab w:val="left" w:pos="-378"/>
        </w:tabs>
        <w:spacing w:line="440" w:lineRule="exact"/>
        <w:ind w:left="-658" w:firstLine="0"/>
        <w:rPr>
          <w:rFonts w:ascii="Arial" w:hAnsi="Arial" w:cs="Arial"/>
        </w:rPr>
      </w:pPr>
      <w:r w:rsidRPr="006269B5">
        <w:rPr>
          <w:rFonts w:ascii="Arial" w:hAnsi="Arial" w:cs="Arial"/>
        </w:rPr>
        <w:t>2.</w:t>
      </w:r>
      <w:r w:rsidRPr="006269B5">
        <w:rPr>
          <w:rFonts w:ascii="Arial" w:hAnsi="Arial" w:cs="Arial"/>
        </w:rPr>
        <w:tab/>
        <w:t>Let’s</w:t>
      </w:r>
      <w:r>
        <w:rPr>
          <w:rFonts w:ascii="Arial" w:hAnsi="Arial" w:cs="Arial"/>
        </w:rPr>
        <w:t xml:space="preserve"> </w:t>
      </w:r>
      <w:r w:rsidRPr="006269B5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                                                   </w:t>
      </w:r>
      <w:r w:rsidRPr="006269B5">
        <w:rPr>
          <w:rFonts w:ascii="Arial" w:hAnsi="Arial" w:cs="Arial"/>
          <w:u w:val="single"/>
        </w:rPr>
        <w:t xml:space="preserve">          </w:t>
      </w:r>
      <w:r w:rsidRPr="006269B5">
        <w:rPr>
          <w:rFonts w:ascii="Arial" w:hAnsi="Arial" w:cs="Arial"/>
        </w:rPr>
        <w:t xml:space="preserve"> on Saturday night and go to a club.</w:t>
      </w:r>
    </w:p>
    <w:p w:rsidR="006269B5" w:rsidRPr="006269B5" w:rsidRDefault="006269B5" w:rsidP="00D22713">
      <w:pPr>
        <w:pStyle w:val="ExercisesHUB"/>
        <w:tabs>
          <w:tab w:val="left" w:pos="-378"/>
        </w:tabs>
        <w:spacing w:line="440" w:lineRule="exact"/>
        <w:ind w:left="-658" w:firstLine="0"/>
        <w:rPr>
          <w:rFonts w:ascii="Arial" w:hAnsi="Arial" w:cs="Arial"/>
        </w:rPr>
      </w:pPr>
      <w:r w:rsidRPr="006269B5">
        <w:rPr>
          <w:rFonts w:ascii="Arial" w:hAnsi="Arial" w:cs="Arial"/>
        </w:rPr>
        <w:t>3. Before I</w:t>
      </w:r>
      <w:r>
        <w:rPr>
          <w:rFonts w:ascii="Arial" w:hAnsi="Arial" w:cs="Arial"/>
        </w:rPr>
        <w:t xml:space="preserve"> </w:t>
      </w:r>
      <w:r w:rsidRPr="006269B5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                                                   </w:t>
      </w:r>
      <w:r w:rsidRPr="006269B5">
        <w:rPr>
          <w:rFonts w:ascii="Arial" w:hAnsi="Arial" w:cs="Arial"/>
          <w:u w:val="single"/>
        </w:rPr>
        <w:t xml:space="preserve">          </w:t>
      </w:r>
      <w:r w:rsidRPr="006269B5">
        <w:rPr>
          <w:rFonts w:ascii="Arial" w:hAnsi="Arial" w:cs="Arial"/>
        </w:rPr>
        <w:t xml:space="preserve">, I need some time to think about </w:t>
      </w:r>
      <w:r w:rsidR="00A82ABE">
        <w:rPr>
          <w:rFonts w:ascii="Arial" w:hAnsi="Arial" w:cs="Arial"/>
        </w:rPr>
        <w:br/>
        <w:t xml:space="preserve">    </w:t>
      </w:r>
      <w:r w:rsidRPr="006269B5">
        <w:rPr>
          <w:rFonts w:ascii="Arial" w:hAnsi="Arial" w:cs="Arial"/>
        </w:rPr>
        <w:t>this problem.</w:t>
      </w:r>
    </w:p>
    <w:p w:rsidR="009B0759" w:rsidRDefault="00563C92" w:rsidP="009B0759">
      <w:pPr>
        <w:tabs>
          <w:tab w:val="left" w:pos="240"/>
        </w:tabs>
        <w:suppressAutoHyphens w:val="0"/>
        <w:autoSpaceDE w:val="0"/>
        <w:autoSpaceDN w:val="0"/>
        <w:adjustRightInd w:val="0"/>
        <w:spacing w:line="440" w:lineRule="exact"/>
        <w:ind w:left="-658"/>
        <w:textAlignment w:val="center"/>
        <w:rPr>
          <w:rFonts w:ascii="Arial" w:hAnsi="Arial" w:cs="Arial"/>
          <w:b/>
          <w:color w:val="000000"/>
          <w:spacing w:val="4"/>
          <w:sz w:val="20"/>
          <w:szCs w:val="20"/>
          <w:lang w:eastAsia="el-GR"/>
        </w:rPr>
      </w:pPr>
      <w:r>
        <w:rPr>
          <w:noProof/>
          <w:lang w:val="el-GR"/>
        </w:rPr>
        <w:pict>
          <v:group id="_x0000_s1618" style="position:absolute;left:0;text-align:left;margin-left:335.4pt;margin-top:22.3pt;width:79.2pt;height:21.35pt;z-index:251675648;mso-wrap-distance-left:0;mso-wrap-distance-right:0" coordorigin="6859,73" coordsize="1584,427">
            <o:lock v:ext="edit" text="t"/>
            <v:rect id="_x0000_s1619" style="position:absolute;left:7599;top:75;width:425;height:425;v-text-anchor:middle" fillcolor="#ddd" strokeweight=".18mm">
              <v:fill color2="#222"/>
            </v:rect>
            <v:shape id="_x0000_s1620" type="#_x0000_t202" style="position:absolute;left:8018;top:73;width:425;height:425;v-text-anchor:middle" fillcolor="#ddd" strokeweight=".18mm">
              <v:fill color2="#222"/>
              <v:textbox style="mso-next-textbox:#_x0000_s1620;mso-rotate-with-shape:t" inset="0,,0">
                <w:txbxContent>
                  <w:p w:rsidR="00A936A8" w:rsidRDefault="00A936A8" w:rsidP="00660894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4</w:t>
                    </w:r>
                  </w:p>
                </w:txbxContent>
              </v:textbox>
            </v:shape>
            <v:shape id="_x0000_s1621" type="#_x0000_t202" style="position:absolute;left:6859;top:73;width:740;height:425;v-text-anchor:middle" filled="f" strokeweight=".18mm">
              <v:textbox style="mso-next-textbox:#_x0000_s1621;mso-rotate-with-shape:t" inset="0,,0">
                <w:txbxContent>
                  <w:p w:rsidR="00A936A8" w:rsidRPr="005E6EC3" w:rsidRDefault="00A936A8" w:rsidP="00660894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 w:rsidR="006269B5" w:rsidRPr="006269B5">
        <w:rPr>
          <w:rFonts w:ascii="Arial" w:hAnsi="Arial" w:cs="Arial"/>
          <w:sz w:val="20"/>
          <w:szCs w:val="20"/>
        </w:rPr>
        <w:t>4. If you don’t do your homework, you will</w:t>
      </w:r>
      <w:r w:rsidR="006269B5">
        <w:rPr>
          <w:rFonts w:ascii="Arial" w:hAnsi="Arial" w:cs="Arial"/>
        </w:rPr>
        <w:t xml:space="preserve"> </w:t>
      </w:r>
      <w:r w:rsidR="006269B5" w:rsidRPr="006269B5">
        <w:rPr>
          <w:rFonts w:ascii="Arial" w:hAnsi="Arial" w:cs="Arial"/>
          <w:u w:val="single"/>
        </w:rPr>
        <w:t xml:space="preserve"> </w:t>
      </w:r>
      <w:r w:rsidR="006269B5">
        <w:rPr>
          <w:rFonts w:ascii="Arial" w:hAnsi="Arial" w:cs="Arial"/>
          <w:u w:val="single"/>
        </w:rPr>
        <w:t xml:space="preserve">                                                                              </w:t>
      </w:r>
      <w:r w:rsidR="006269B5" w:rsidRPr="006269B5">
        <w:rPr>
          <w:rFonts w:ascii="Arial" w:hAnsi="Arial" w:cs="Arial"/>
          <w:u w:val="single"/>
        </w:rPr>
        <w:t xml:space="preserve">          </w:t>
      </w:r>
      <w:r w:rsidR="006269B5" w:rsidRPr="006269B5">
        <w:rPr>
          <w:rFonts w:ascii="Arial" w:hAnsi="Arial" w:cs="Arial"/>
        </w:rPr>
        <w:t xml:space="preserve">.        </w:t>
      </w:r>
      <w:bookmarkStart w:id="0" w:name="_GoBack"/>
      <w:bookmarkEnd w:id="0"/>
    </w:p>
    <w:p w:rsidR="001C4E82" w:rsidRPr="009B0759" w:rsidRDefault="000578AF" w:rsidP="00BD4508">
      <w:pPr>
        <w:tabs>
          <w:tab w:val="left" w:pos="240"/>
        </w:tabs>
        <w:suppressAutoHyphens w:val="0"/>
        <w:autoSpaceDE w:val="0"/>
        <w:autoSpaceDN w:val="0"/>
        <w:adjustRightInd w:val="0"/>
        <w:spacing w:line="440" w:lineRule="exact"/>
        <w:ind w:left="-644"/>
        <w:textAlignment w:val="center"/>
        <w:rPr>
          <w:rFonts w:ascii="Arial" w:hAnsi="Arial" w:cs="Arial"/>
          <w:b/>
          <w:color w:val="000000"/>
          <w:spacing w:val="4"/>
          <w:sz w:val="20"/>
          <w:szCs w:val="20"/>
          <w:lang w:eastAsia="el-GR"/>
        </w:rPr>
      </w:pPr>
      <w:r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  <w:lastRenderedPageBreak/>
        <w:t>GRAMMAR</w:t>
      </w:r>
    </w:p>
    <w:p w:rsidR="006C4F3C" w:rsidRPr="00361B94" w:rsidRDefault="006C4F3C" w:rsidP="00BD4508">
      <w:pPr>
        <w:tabs>
          <w:tab w:val="left" w:pos="-851"/>
        </w:tabs>
        <w:suppressAutoHyphens w:val="0"/>
        <w:autoSpaceDE w:val="0"/>
        <w:autoSpaceDN w:val="0"/>
        <w:adjustRightInd w:val="0"/>
        <w:ind w:left="-644"/>
        <w:textAlignment w:val="center"/>
        <w:rPr>
          <w:rFonts w:ascii="Arial" w:hAnsi="Arial" w:cs="Arial"/>
          <w:b/>
          <w:color w:val="000000"/>
          <w:spacing w:val="2"/>
          <w:sz w:val="22"/>
          <w:szCs w:val="22"/>
          <w:lang w:val="en-US" w:eastAsia="el-GR"/>
        </w:rPr>
      </w:pPr>
    </w:p>
    <w:p w:rsidR="0025292E" w:rsidRPr="0025292E" w:rsidRDefault="0025292E" w:rsidP="00AA3638">
      <w:pPr>
        <w:pStyle w:val="RUBRICSHUB"/>
        <w:spacing w:line="360" w:lineRule="auto"/>
        <w:ind w:left="-322" w:hanging="294"/>
        <w:rPr>
          <w:rFonts w:ascii="Arial" w:hAnsi="Arial" w:cs="Arial"/>
          <w:b/>
          <w:sz w:val="22"/>
          <w:szCs w:val="22"/>
        </w:rPr>
      </w:pPr>
      <w:r w:rsidRPr="0025292E">
        <w:rPr>
          <w:rFonts w:ascii="Arial" w:hAnsi="Arial" w:cs="Arial"/>
          <w:b/>
          <w:sz w:val="22"/>
          <w:szCs w:val="22"/>
        </w:rPr>
        <w:t>A.</w:t>
      </w:r>
      <w:r w:rsidRPr="0025292E">
        <w:rPr>
          <w:rFonts w:ascii="Arial" w:hAnsi="Arial" w:cs="Arial"/>
          <w:b/>
          <w:sz w:val="22"/>
          <w:szCs w:val="22"/>
        </w:rPr>
        <w:tab/>
        <w:t>Circle the correct words.</w:t>
      </w:r>
    </w:p>
    <w:p w:rsidR="009C169A" w:rsidRPr="009C169A" w:rsidRDefault="009E1FDD" w:rsidP="00AA3638">
      <w:pPr>
        <w:pStyle w:val="ExercisesHUB"/>
        <w:tabs>
          <w:tab w:val="left" w:pos="182"/>
        </w:tabs>
        <w:spacing w:before="68" w:line="360" w:lineRule="auto"/>
        <w:ind w:left="-602" w:hanging="28"/>
        <w:rPr>
          <w:rFonts w:ascii="Arial" w:hAnsi="Arial" w:cs="Arial"/>
        </w:rPr>
      </w:pPr>
      <w:r w:rsidRPr="009E1FDD">
        <w:rPr>
          <w:rFonts w:ascii="Arial" w:hAnsi="Arial" w:cs="Arial"/>
          <w:b/>
        </w:rPr>
        <w:tab/>
      </w:r>
      <w:r w:rsidR="009C169A" w:rsidRPr="009C169A">
        <w:rPr>
          <w:rFonts w:ascii="Arial" w:hAnsi="Arial" w:cs="Arial"/>
          <w:b/>
        </w:rPr>
        <w:t>Henry</w:t>
      </w:r>
      <w:r w:rsidR="009C169A" w:rsidRPr="009C169A">
        <w:rPr>
          <w:rFonts w:ascii="Arial" w:hAnsi="Arial" w:cs="Arial"/>
        </w:rPr>
        <w:tab/>
        <w:t xml:space="preserve">The house needs a lot of work, Martha. Let me show you and tell you my plans. The windows are </w:t>
      </w:r>
      <w:r w:rsidR="00AA3638">
        <w:rPr>
          <w:rFonts w:ascii="Arial" w:hAnsi="Arial" w:cs="Arial"/>
        </w:rPr>
        <w:br/>
      </w:r>
      <w:r w:rsidR="00AA3638">
        <w:rPr>
          <w:rFonts w:ascii="Arial" w:hAnsi="Arial" w:cs="Arial"/>
        </w:rPr>
        <w:tab/>
      </w:r>
      <w:r w:rsidR="009C169A" w:rsidRPr="009C169A">
        <w:rPr>
          <w:rFonts w:ascii="Arial" w:hAnsi="Arial" w:cs="Arial"/>
        </w:rPr>
        <w:t xml:space="preserve">old, so I (1) </w:t>
      </w:r>
      <w:r w:rsidR="009C169A" w:rsidRPr="00E378B0">
        <w:rPr>
          <w:rFonts w:ascii="Arial" w:hAnsi="Arial" w:cs="Arial"/>
          <w:b/>
        </w:rPr>
        <w:t>am going to change / will change</w:t>
      </w:r>
      <w:r w:rsidR="009C169A" w:rsidRPr="009C169A">
        <w:rPr>
          <w:rFonts w:ascii="Arial" w:hAnsi="Arial" w:cs="Arial"/>
        </w:rPr>
        <w:t xml:space="preserve"> them tomorrow. I don’t like the color of the walls, </w:t>
      </w:r>
      <w:r w:rsidR="00AA3638">
        <w:rPr>
          <w:rFonts w:ascii="Arial" w:hAnsi="Arial" w:cs="Arial"/>
        </w:rPr>
        <w:br/>
      </w:r>
      <w:r w:rsidR="00AA3638">
        <w:rPr>
          <w:rFonts w:ascii="Arial" w:hAnsi="Arial" w:cs="Arial"/>
        </w:rPr>
        <w:tab/>
      </w:r>
      <w:r w:rsidR="009C169A" w:rsidRPr="009C169A">
        <w:rPr>
          <w:rFonts w:ascii="Arial" w:hAnsi="Arial" w:cs="Arial"/>
        </w:rPr>
        <w:t xml:space="preserve">so I (2) </w:t>
      </w:r>
      <w:r w:rsidR="009C169A" w:rsidRPr="00E378B0">
        <w:rPr>
          <w:rFonts w:ascii="Arial" w:hAnsi="Arial" w:cs="Arial"/>
          <w:b/>
        </w:rPr>
        <w:t>am going to paint / will paint</w:t>
      </w:r>
      <w:r w:rsidR="009C169A" w:rsidRPr="009C169A">
        <w:rPr>
          <w:rFonts w:ascii="Arial" w:hAnsi="Arial" w:cs="Arial"/>
        </w:rPr>
        <w:t xml:space="preserve"> them next week. Look! There’s also something wrong with </w:t>
      </w:r>
      <w:r w:rsidR="00AA3638">
        <w:rPr>
          <w:rFonts w:ascii="Arial" w:hAnsi="Arial" w:cs="Arial"/>
        </w:rPr>
        <w:br/>
        <w:t xml:space="preserve">              </w:t>
      </w:r>
      <w:r w:rsidR="009C169A" w:rsidRPr="009C169A">
        <w:rPr>
          <w:rFonts w:ascii="Arial" w:hAnsi="Arial" w:cs="Arial"/>
        </w:rPr>
        <w:t>the lights. I need an electrician.</w:t>
      </w:r>
    </w:p>
    <w:p w:rsidR="009C169A" w:rsidRPr="009C169A" w:rsidRDefault="009C169A" w:rsidP="00AA3638">
      <w:pPr>
        <w:pStyle w:val="ExercisesHUB"/>
        <w:tabs>
          <w:tab w:val="left" w:pos="182"/>
        </w:tabs>
        <w:spacing w:before="68" w:line="360" w:lineRule="auto"/>
        <w:ind w:left="-602" w:hanging="28"/>
        <w:rPr>
          <w:rFonts w:ascii="Arial" w:hAnsi="Arial" w:cs="Arial"/>
        </w:rPr>
      </w:pPr>
      <w:r w:rsidRPr="009C169A">
        <w:rPr>
          <w:rFonts w:ascii="Arial" w:hAnsi="Arial" w:cs="Arial"/>
          <w:b/>
        </w:rPr>
        <w:t>Martha</w:t>
      </w:r>
      <w:r w:rsidRPr="009C169A">
        <w:rPr>
          <w:rFonts w:ascii="Arial" w:hAnsi="Arial" w:cs="Arial"/>
        </w:rPr>
        <w:tab/>
        <w:t xml:space="preserve">Oh! I (3) </w:t>
      </w:r>
      <w:r w:rsidRPr="00E378B0">
        <w:rPr>
          <w:rFonts w:ascii="Arial" w:hAnsi="Arial" w:cs="Arial"/>
          <w:b/>
        </w:rPr>
        <w:t>am going to call / will call</w:t>
      </w:r>
      <w:r w:rsidRPr="009C169A">
        <w:rPr>
          <w:rFonts w:ascii="Arial" w:hAnsi="Arial" w:cs="Arial"/>
        </w:rPr>
        <w:t xml:space="preserve"> a friend of mine. He’s very good.</w:t>
      </w:r>
    </w:p>
    <w:p w:rsidR="009C169A" w:rsidRPr="009C169A" w:rsidRDefault="009C169A" w:rsidP="00AA3638">
      <w:pPr>
        <w:pStyle w:val="ExercisesHUB"/>
        <w:tabs>
          <w:tab w:val="left" w:pos="182"/>
        </w:tabs>
        <w:spacing w:before="68" w:line="360" w:lineRule="auto"/>
        <w:ind w:left="-602" w:hanging="28"/>
        <w:rPr>
          <w:rFonts w:ascii="Arial" w:hAnsi="Arial" w:cs="Arial"/>
        </w:rPr>
      </w:pPr>
      <w:r w:rsidRPr="009C169A">
        <w:rPr>
          <w:rFonts w:ascii="Arial" w:hAnsi="Arial" w:cs="Arial"/>
          <w:b/>
        </w:rPr>
        <w:t>Henry</w:t>
      </w:r>
      <w:r w:rsidRPr="009C169A">
        <w:rPr>
          <w:rFonts w:ascii="Arial" w:hAnsi="Arial" w:cs="Arial"/>
        </w:rPr>
        <w:tab/>
        <w:t>Thanks. Now, look at the bedroom door. It’s broken! I want to fix it but I don’t know how.</w:t>
      </w:r>
    </w:p>
    <w:p w:rsidR="009C169A" w:rsidRPr="009C169A" w:rsidRDefault="009C169A" w:rsidP="00AA3638">
      <w:pPr>
        <w:pStyle w:val="ExercisesHUB"/>
        <w:tabs>
          <w:tab w:val="left" w:pos="182"/>
        </w:tabs>
        <w:spacing w:before="68" w:line="360" w:lineRule="auto"/>
        <w:ind w:left="-602" w:hanging="28"/>
        <w:rPr>
          <w:rFonts w:ascii="Arial" w:hAnsi="Arial" w:cs="Arial"/>
        </w:rPr>
      </w:pPr>
      <w:r w:rsidRPr="009C169A">
        <w:rPr>
          <w:rFonts w:ascii="Arial" w:hAnsi="Arial" w:cs="Arial"/>
          <w:b/>
        </w:rPr>
        <w:t>Martha</w:t>
      </w:r>
      <w:r w:rsidRPr="009C169A">
        <w:rPr>
          <w:rFonts w:ascii="Arial" w:hAnsi="Arial" w:cs="Arial"/>
        </w:rPr>
        <w:tab/>
        <w:t xml:space="preserve">Really! I (4) </w:t>
      </w:r>
      <w:r w:rsidRPr="00E378B0">
        <w:rPr>
          <w:rFonts w:ascii="Arial" w:hAnsi="Arial" w:cs="Arial"/>
          <w:b/>
        </w:rPr>
        <w:t>am going to ask / will ask</w:t>
      </w:r>
      <w:r w:rsidRPr="009C169A">
        <w:rPr>
          <w:rFonts w:ascii="Arial" w:hAnsi="Arial" w:cs="Arial"/>
        </w:rPr>
        <w:t xml:space="preserve"> my husband to help you. He’s good at that. Don’t worry </w:t>
      </w:r>
      <w:r w:rsidR="00AA3638">
        <w:rPr>
          <w:rFonts w:ascii="Arial" w:hAnsi="Arial" w:cs="Arial"/>
        </w:rPr>
        <w:br/>
      </w:r>
      <w:r w:rsidR="00AA3638">
        <w:rPr>
          <w:rFonts w:ascii="Arial" w:hAnsi="Arial" w:cs="Arial"/>
        </w:rPr>
        <w:tab/>
      </w:r>
      <w:r w:rsidRPr="009C169A">
        <w:rPr>
          <w:rFonts w:ascii="Arial" w:hAnsi="Arial" w:cs="Arial"/>
        </w:rPr>
        <w:t xml:space="preserve">about anything. He (5) </w:t>
      </w:r>
      <w:r w:rsidRPr="00E378B0">
        <w:rPr>
          <w:rFonts w:ascii="Arial" w:hAnsi="Arial" w:cs="Arial"/>
          <w:b/>
        </w:rPr>
        <w:t>going to help / will help</w:t>
      </w:r>
      <w:r w:rsidRPr="009C169A">
        <w:rPr>
          <w:rFonts w:ascii="Arial" w:hAnsi="Arial" w:cs="Arial"/>
        </w:rPr>
        <w:t xml:space="preserve"> you with everything you need.</w:t>
      </w:r>
    </w:p>
    <w:p w:rsidR="009C169A" w:rsidRPr="009C169A" w:rsidRDefault="00563C92" w:rsidP="00AA3638">
      <w:pPr>
        <w:pStyle w:val="ExercisesHUB"/>
        <w:tabs>
          <w:tab w:val="left" w:pos="182"/>
        </w:tabs>
        <w:spacing w:before="68" w:line="360" w:lineRule="auto"/>
        <w:ind w:left="180" w:hanging="810"/>
        <w:rPr>
          <w:rFonts w:ascii="Arial" w:hAnsi="Arial" w:cs="Arial"/>
        </w:rPr>
      </w:pPr>
      <w:r>
        <w:rPr>
          <w:noProof/>
          <w:lang w:val="el-GR"/>
        </w:rPr>
        <w:pict>
          <v:group id="_x0000_s1630" style="position:absolute;left:0;text-align:left;margin-left:335.4pt;margin-top:30.8pt;width:79.2pt;height:21.35pt;z-index:251679744;mso-wrap-distance-left:0;mso-wrap-distance-right:0" coordorigin="6859,73" coordsize="1584,427">
            <o:lock v:ext="edit" text="t"/>
            <v:rect id="_x0000_s1631" style="position:absolute;left:7599;top:75;width:425;height:425;v-text-anchor:middle" fillcolor="#ddd" strokeweight=".18mm">
              <v:fill color2="#222"/>
            </v:rect>
            <v:shape id="_x0000_s1632" type="#_x0000_t202" style="position:absolute;left:8018;top:73;width:425;height:425;v-text-anchor:middle" fillcolor="#ddd" strokeweight=".18mm">
              <v:fill color2="#222"/>
              <v:textbox style="mso-next-textbox:#_x0000_s1632;mso-rotate-with-shape:t" inset="0,,0">
                <w:txbxContent>
                  <w:p w:rsidR="00DC0201" w:rsidRDefault="00DC0201" w:rsidP="00DC0201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6</w:t>
                    </w:r>
                  </w:p>
                </w:txbxContent>
              </v:textbox>
            </v:shape>
            <v:shape id="_x0000_s1633" type="#_x0000_t202" style="position:absolute;left:6859;top:73;width:740;height:425;v-text-anchor:middle" filled="f" strokeweight=".18mm">
              <v:textbox style="mso-next-textbox:#_x0000_s1633;mso-rotate-with-shape:t" inset="0,,0">
                <w:txbxContent>
                  <w:p w:rsidR="00DC0201" w:rsidRPr="005E6EC3" w:rsidRDefault="00DC0201" w:rsidP="00DC0201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 w:rsidR="009C169A" w:rsidRPr="009C169A">
        <w:rPr>
          <w:rFonts w:ascii="Arial" w:hAnsi="Arial" w:cs="Arial"/>
          <w:b/>
        </w:rPr>
        <w:t>Henry</w:t>
      </w:r>
      <w:r w:rsidR="009C169A" w:rsidRPr="009C169A">
        <w:rPr>
          <w:rFonts w:ascii="Arial" w:hAnsi="Arial" w:cs="Arial"/>
        </w:rPr>
        <w:tab/>
        <w:t xml:space="preserve">That’s great! Thank you so much. I promise I (6) </w:t>
      </w:r>
      <w:r w:rsidR="009C169A" w:rsidRPr="00E378B0">
        <w:rPr>
          <w:rFonts w:ascii="Arial" w:hAnsi="Arial" w:cs="Arial"/>
          <w:b/>
        </w:rPr>
        <w:t>going to cook / will cook</w:t>
      </w:r>
      <w:r w:rsidR="009C169A" w:rsidRPr="009C169A">
        <w:rPr>
          <w:rFonts w:ascii="Arial" w:hAnsi="Arial" w:cs="Arial"/>
        </w:rPr>
        <w:t xml:space="preserve"> for you two when </w:t>
      </w:r>
      <w:r w:rsidR="00AA3638">
        <w:rPr>
          <w:rFonts w:ascii="Arial" w:hAnsi="Arial" w:cs="Arial"/>
        </w:rPr>
        <w:br/>
      </w:r>
      <w:r w:rsidR="009C169A" w:rsidRPr="009C169A">
        <w:rPr>
          <w:rFonts w:ascii="Arial" w:hAnsi="Arial" w:cs="Arial"/>
        </w:rPr>
        <w:t>the house is ready.</w:t>
      </w:r>
    </w:p>
    <w:p w:rsidR="009E1FDD" w:rsidRPr="009C169A" w:rsidRDefault="009C169A" w:rsidP="00AA3638">
      <w:pPr>
        <w:pStyle w:val="ExercisesHUB"/>
        <w:tabs>
          <w:tab w:val="right" w:pos="-567"/>
          <w:tab w:val="left" w:pos="-426"/>
          <w:tab w:val="left" w:pos="182"/>
        </w:tabs>
        <w:spacing w:line="360" w:lineRule="auto"/>
        <w:ind w:left="-602" w:hanging="28"/>
        <w:rPr>
          <w:rFonts w:ascii="Arial" w:hAnsi="Arial" w:cs="Arial"/>
        </w:rPr>
      </w:pPr>
      <w:r w:rsidRPr="009C169A">
        <w:rPr>
          <w:rFonts w:ascii="Arial" w:hAnsi="Arial" w:cs="Arial"/>
          <w:b/>
        </w:rPr>
        <w:t>Martha</w:t>
      </w:r>
      <w:r w:rsidRPr="009C169A">
        <w:rPr>
          <w:rFonts w:ascii="Arial" w:hAnsi="Arial" w:cs="Arial"/>
        </w:rPr>
        <w:tab/>
        <w:t>Oh, that’s a great idea!</w:t>
      </w:r>
    </w:p>
    <w:p w:rsidR="009B0759" w:rsidRDefault="009B0759" w:rsidP="000578AF">
      <w:pPr>
        <w:tabs>
          <w:tab w:val="left" w:pos="-851"/>
        </w:tabs>
        <w:autoSpaceDE w:val="0"/>
        <w:autoSpaceDN w:val="0"/>
        <w:adjustRightInd w:val="0"/>
        <w:spacing w:before="85" w:line="440" w:lineRule="exact"/>
        <w:ind w:left="-851"/>
        <w:textAlignment w:val="center"/>
        <w:rPr>
          <w:rFonts w:ascii="Arial" w:hAnsi="Arial" w:cs="Arial"/>
          <w:color w:val="000000"/>
          <w:spacing w:val="4"/>
          <w:sz w:val="20"/>
          <w:szCs w:val="20"/>
          <w:lang w:eastAsia="el-GR"/>
        </w:rPr>
      </w:pPr>
    </w:p>
    <w:p w:rsidR="00BE7A48" w:rsidRPr="00BE7A48" w:rsidRDefault="00BE7A48" w:rsidP="00A936A8">
      <w:pPr>
        <w:pStyle w:val="RUBRICSHUB"/>
        <w:spacing w:line="360" w:lineRule="auto"/>
        <w:ind w:left="-616"/>
        <w:rPr>
          <w:rFonts w:ascii="Arial" w:hAnsi="Arial" w:cs="Arial"/>
          <w:b/>
          <w:sz w:val="22"/>
          <w:szCs w:val="22"/>
        </w:rPr>
      </w:pPr>
      <w:r w:rsidRPr="00BE7A48">
        <w:rPr>
          <w:rFonts w:ascii="Arial" w:hAnsi="Arial" w:cs="Arial"/>
          <w:b/>
          <w:sz w:val="22"/>
          <w:szCs w:val="22"/>
        </w:rPr>
        <w:t xml:space="preserve">B. Complete with the Future </w:t>
      </w:r>
      <w:r w:rsidR="00D046E6">
        <w:rPr>
          <w:rFonts w:ascii="Arial" w:hAnsi="Arial" w:cs="Arial"/>
          <w:b/>
          <w:i/>
          <w:sz w:val="22"/>
          <w:szCs w:val="22"/>
        </w:rPr>
        <w:t xml:space="preserve">be </w:t>
      </w:r>
      <w:r w:rsidRPr="00BE7A48">
        <w:rPr>
          <w:rFonts w:ascii="Arial" w:hAnsi="Arial" w:cs="Arial"/>
          <w:b/>
          <w:i/>
          <w:iCs/>
          <w:sz w:val="22"/>
          <w:szCs w:val="22"/>
        </w:rPr>
        <w:t>going to</w:t>
      </w:r>
      <w:r w:rsidRPr="00BE7A48">
        <w:rPr>
          <w:rFonts w:ascii="Arial" w:hAnsi="Arial" w:cs="Arial"/>
          <w:b/>
          <w:sz w:val="22"/>
          <w:szCs w:val="22"/>
        </w:rPr>
        <w:t xml:space="preserve"> of the verbs in parentheses.</w:t>
      </w:r>
    </w:p>
    <w:p w:rsidR="00A936A8" w:rsidRDefault="00A936A8" w:rsidP="00A936A8">
      <w:pPr>
        <w:pStyle w:val="ExercisesHUB"/>
        <w:tabs>
          <w:tab w:val="right" w:pos="220"/>
          <w:tab w:val="left" w:pos="300"/>
        </w:tabs>
        <w:spacing w:line="480" w:lineRule="auto"/>
        <w:ind w:left="-630" w:hanging="7"/>
        <w:rPr>
          <w:rFonts w:ascii="Arial" w:hAnsi="Arial" w:cs="Arial"/>
        </w:rPr>
      </w:pPr>
      <w:r w:rsidRPr="00A936A8">
        <w:rPr>
          <w:rFonts w:ascii="Arial" w:hAnsi="Arial" w:cs="Arial"/>
        </w:rPr>
        <w:t>Susan (1)</w:t>
      </w:r>
      <w:r w:rsidRPr="00D574CA">
        <w:rPr>
          <w:rFonts w:ascii="Arial" w:hAnsi="Arial" w:cs="Arial"/>
        </w:rPr>
        <w:t xml:space="preserve"> </w:t>
      </w:r>
      <w:r w:rsidRPr="00D574CA">
        <w:rPr>
          <w:rFonts w:ascii="Arial" w:hAnsi="Arial" w:cs="Arial"/>
          <w:u w:val="single"/>
        </w:rPr>
        <w:t xml:space="preserve">                                                               </w:t>
      </w:r>
      <w:r w:rsidRPr="00D574CA">
        <w:rPr>
          <w:rFonts w:ascii="Arial" w:hAnsi="Arial" w:cs="Arial"/>
        </w:rPr>
        <w:t xml:space="preserve"> </w:t>
      </w:r>
      <w:r w:rsidRPr="00A936A8">
        <w:rPr>
          <w:rFonts w:ascii="Arial" w:hAnsi="Arial" w:cs="Arial"/>
        </w:rPr>
        <w:t xml:space="preserve"> (fly) to Malta next Saturday. She </w:t>
      </w:r>
    </w:p>
    <w:p w:rsidR="00A936A8" w:rsidRPr="00A936A8" w:rsidRDefault="00563C92" w:rsidP="00A936A8">
      <w:pPr>
        <w:pStyle w:val="ExercisesHUB"/>
        <w:tabs>
          <w:tab w:val="right" w:pos="220"/>
          <w:tab w:val="left" w:pos="300"/>
        </w:tabs>
        <w:spacing w:line="480" w:lineRule="auto"/>
        <w:ind w:left="-630" w:hanging="7"/>
        <w:rPr>
          <w:rFonts w:ascii="Arial" w:hAnsi="Arial" w:cs="Arial"/>
        </w:rPr>
      </w:pPr>
      <w:r>
        <w:rPr>
          <w:rFonts w:ascii="Arial" w:hAnsi="Arial" w:cs="Arial"/>
          <w:noProof/>
          <w:spacing w:val="4"/>
          <w:lang w:val="el-GR"/>
        </w:rPr>
        <w:pict>
          <v:group id="_x0000_s1634" style="position:absolute;left:0;text-align:left;margin-left:335.4pt;margin-top:137.95pt;width:79.2pt;height:21.35pt;z-index:251680768;mso-wrap-distance-left:0;mso-wrap-distance-right:0" coordorigin="6859,73" coordsize="1584,427">
            <o:lock v:ext="edit" text="t"/>
            <v:rect id="_x0000_s1635" style="position:absolute;left:7599;top:75;width:425;height:425;v-text-anchor:middle" fillcolor="#ddd" strokeweight=".18mm">
              <v:fill color2="#222"/>
            </v:rect>
            <v:shape id="_x0000_s1636" type="#_x0000_t202" style="position:absolute;left:8018;top:73;width:425;height:425;v-text-anchor:middle" fillcolor="#ddd" strokeweight=".18mm">
              <v:fill color2="#222"/>
              <v:textbox style="mso-next-textbox:#_x0000_s1636;mso-rotate-with-shape:t" inset="0,,0">
                <w:txbxContent>
                  <w:p w:rsidR="00DC0201" w:rsidRDefault="00DC0201" w:rsidP="00DC0201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8</w:t>
                    </w:r>
                  </w:p>
                </w:txbxContent>
              </v:textbox>
            </v:shape>
            <v:shape id="_x0000_s1637" type="#_x0000_t202" style="position:absolute;left:6859;top:73;width:740;height:425;v-text-anchor:middle" filled="f" strokeweight=".18mm">
              <v:textbox style="mso-next-textbox:#_x0000_s1637;mso-rotate-with-shape:t" inset="0,,0">
                <w:txbxContent>
                  <w:p w:rsidR="00DC0201" w:rsidRPr="005E6EC3" w:rsidRDefault="00DC0201" w:rsidP="00DC0201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 w:rsidR="00A936A8" w:rsidRPr="00A936A8">
        <w:rPr>
          <w:rFonts w:ascii="Arial" w:hAnsi="Arial" w:cs="Arial"/>
        </w:rPr>
        <w:t>(2)</w:t>
      </w:r>
      <w:r w:rsidR="00A936A8" w:rsidRPr="00D574CA">
        <w:rPr>
          <w:rFonts w:ascii="Arial" w:hAnsi="Arial" w:cs="Arial"/>
        </w:rPr>
        <w:t xml:space="preserve"> </w:t>
      </w:r>
      <w:r w:rsidR="00A936A8" w:rsidRPr="00D574CA">
        <w:rPr>
          <w:rFonts w:ascii="Arial" w:hAnsi="Arial" w:cs="Arial"/>
          <w:u w:val="single"/>
        </w:rPr>
        <w:t xml:space="preserve">                                                               </w:t>
      </w:r>
      <w:r w:rsidR="00A936A8" w:rsidRPr="00D574CA">
        <w:rPr>
          <w:rFonts w:ascii="Arial" w:hAnsi="Arial" w:cs="Arial"/>
        </w:rPr>
        <w:t xml:space="preserve"> </w:t>
      </w:r>
      <w:r w:rsidR="00A936A8" w:rsidRPr="00A936A8">
        <w:rPr>
          <w:rFonts w:ascii="Arial" w:hAnsi="Arial" w:cs="Arial"/>
        </w:rPr>
        <w:t>(be) there for a week. She (3)</w:t>
      </w:r>
      <w:r w:rsidR="00A936A8" w:rsidRPr="00D574CA">
        <w:rPr>
          <w:rFonts w:ascii="Arial" w:hAnsi="Arial" w:cs="Arial"/>
        </w:rPr>
        <w:t xml:space="preserve"> </w:t>
      </w:r>
      <w:r w:rsidR="00A936A8" w:rsidRPr="00D574CA">
        <w:rPr>
          <w:rFonts w:ascii="Arial" w:hAnsi="Arial" w:cs="Arial"/>
          <w:u w:val="single"/>
        </w:rPr>
        <w:t xml:space="preserve">                                                               </w:t>
      </w:r>
      <w:r w:rsidR="00A936A8" w:rsidRPr="00D574CA">
        <w:rPr>
          <w:rFonts w:ascii="Arial" w:hAnsi="Arial" w:cs="Arial"/>
        </w:rPr>
        <w:t xml:space="preserve"> </w:t>
      </w:r>
      <w:r w:rsidR="00A936A8" w:rsidRPr="00A936A8">
        <w:rPr>
          <w:rFonts w:ascii="Arial" w:hAnsi="Arial" w:cs="Arial"/>
          <w:u w:val="thick"/>
        </w:rPr>
        <w:t xml:space="preserve">             </w:t>
      </w:r>
      <w:r w:rsidR="00A936A8" w:rsidRPr="00A936A8">
        <w:rPr>
          <w:rFonts w:ascii="Arial" w:hAnsi="Arial" w:cs="Arial"/>
        </w:rPr>
        <w:t xml:space="preserve"> (not stay) in Valletta, the capital. There (4)</w:t>
      </w:r>
      <w:r w:rsidR="00A936A8" w:rsidRPr="00D574CA">
        <w:rPr>
          <w:rFonts w:ascii="Arial" w:hAnsi="Arial" w:cs="Arial"/>
        </w:rPr>
        <w:t xml:space="preserve"> </w:t>
      </w:r>
      <w:r w:rsidR="00A936A8" w:rsidRPr="00D574CA">
        <w:rPr>
          <w:rFonts w:ascii="Arial" w:hAnsi="Arial" w:cs="Arial"/>
          <w:u w:val="single"/>
        </w:rPr>
        <w:t xml:space="preserve">                                                               </w:t>
      </w:r>
      <w:r w:rsidR="00A936A8" w:rsidRPr="00D574CA">
        <w:rPr>
          <w:rFonts w:ascii="Arial" w:hAnsi="Arial" w:cs="Arial"/>
        </w:rPr>
        <w:t xml:space="preserve"> </w:t>
      </w:r>
      <w:r w:rsidR="00A936A8" w:rsidRPr="00A936A8">
        <w:rPr>
          <w:rFonts w:ascii="Arial" w:hAnsi="Arial" w:cs="Arial"/>
        </w:rPr>
        <w:t>(be) thousands of people there and she doesn’t like noisy places. She (5)</w:t>
      </w:r>
      <w:r w:rsidR="00A936A8" w:rsidRPr="00D574CA">
        <w:rPr>
          <w:rFonts w:ascii="Arial" w:hAnsi="Arial" w:cs="Arial"/>
        </w:rPr>
        <w:t xml:space="preserve"> </w:t>
      </w:r>
      <w:r w:rsidR="00A936A8" w:rsidRPr="00D574CA">
        <w:rPr>
          <w:rFonts w:ascii="Arial" w:hAnsi="Arial" w:cs="Arial"/>
          <w:u w:val="single"/>
        </w:rPr>
        <w:t xml:space="preserve">                                                               </w:t>
      </w:r>
      <w:r w:rsidR="00A936A8" w:rsidRPr="00D574CA">
        <w:rPr>
          <w:rFonts w:ascii="Arial" w:hAnsi="Arial" w:cs="Arial"/>
        </w:rPr>
        <w:t xml:space="preserve"> </w:t>
      </w:r>
      <w:r w:rsidR="00A936A8" w:rsidRPr="00A936A8">
        <w:rPr>
          <w:rFonts w:ascii="Arial" w:hAnsi="Arial" w:cs="Arial"/>
        </w:rPr>
        <w:t>(stay) at a hotel in a town called St. Julian’s. She (6)</w:t>
      </w:r>
      <w:r w:rsidR="00A936A8" w:rsidRPr="00D574CA">
        <w:rPr>
          <w:rFonts w:ascii="Arial" w:hAnsi="Arial" w:cs="Arial"/>
        </w:rPr>
        <w:t xml:space="preserve"> </w:t>
      </w:r>
      <w:r w:rsidR="00A936A8" w:rsidRPr="00D574CA">
        <w:rPr>
          <w:rFonts w:ascii="Arial" w:hAnsi="Arial" w:cs="Arial"/>
          <w:u w:val="single"/>
        </w:rPr>
        <w:t xml:space="preserve">                                                               </w:t>
      </w:r>
      <w:r w:rsidR="00A936A8" w:rsidRPr="00D574CA">
        <w:rPr>
          <w:rFonts w:ascii="Arial" w:hAnsi="Arial" w:cs="Arial"/>
        </w:rPr>
        <w:t xml:space="preserve"> </w:t>
      </w:r>
      <w:r w:rsidR="00A936A8" w:rsidRPr="00A936A8">
        <w:rPr>
          <w:rFonts w:ascii="Arial" w:hAnsi="Arial" w:cs="Arial"/>
        </w:rPr>
        <w:t>(swim) every day, but she (7)</w:t>
      </w:r>
      <w:r w:rsidR="00A936A8" w:rsidRPr="00D574CA">
        <w:rPr>
          <w:rFonts w:ascii="Arial" w:hAnsi="Arial" w:cs="Arial"/>
        </w:rPr>
        <w:t xml:space="preserve"> </w:t>
      </w:r>
      <w:r w:rsidR="00A936A8" w:rsidRPr="00D574CA">
        <w:rPr>
          <w:rFonts w:ascii="Arial" w:hAnsi="Arial" w:cs="Arial"/>
          <w:u w:val="single"/>
        </w:rPr>
        <w:t xml:space="preserve">                                                               </w:t>
      </w:r>
      <w:r w:rsidR="00A936A8" w:rsidRPr="00D574CA">
        <w:rPr>
          <w:rFonts w:ascii="Arial" w:hAnsi="Arial" w:cs="Arial"/>
        </w:rPr>
        <w:t xml:space="preserve"> </w:t>
      </w:r>
      <w:r w:rsidR="00A936A8" w:rsidRPr="00A936A8">
        <w:rPr>
          <w:rFonts w:ascii="Arial" w:hAnsi="Arial" w:cs="Arial"/>
        </w:rPr>
        <w:t>(not do) any water sports. Susan likes museums and old buildings so she (8)</w:t>
      </w:r>
      <w:r w:rsidR="00A936A8" w:rsidRPr="00D574CA">
        <w:rPr>
          <w:rFonts w:ascii="Arial" w:hAnsi="Arial" w:cs="Arial"/>
        </w:rPr>
        <w:t xml:space="preserve"> </w:t>
      </w:r>
      <w:r w:rsidR="00A936A8" w:rsidRPr="00D574CA">
        <w:rPr>
          <w:rFonts w:ascii="Arial" w:hAnsi="Arial" w:cs="Arial"/>
          <w:u w:val="single"/>
        </w:rPr>
        <w:t xml:space="preserve">                                                               </w:t>
      </w:r>
      <w:r w:rsidR="00A936A8" w:rsidRPr="00D574CA">
        <w:rPr>
          <w:rFonts w:ascii="Arial" w:hAnsi="Arial" w:cs="Arial"/>
        </w:rPr>
        <w:t xml:space="preserve"> </w:t>
      </w:r>
      <w:r w:rsidR="00A936A8" w:rsidRPr="00A936A8">
        <w:rPr>
          <w:rFonts w:ascii="Arial" w:hAnsi="Arial" w:cs="Arial"/>
        </w:rPr>
        <w:t>(visit) all the sights on the island.</w:t>
      </w:r>
    </w:p>
    <w:p w:rsidR="009B0759" w:rsidRDefault="009B0759" w:rsidP="000578AF">
      <w:pPr>
        <w:tabs>
          <w:tab w:val="left" w:pos="-851"/>
        </w:tabs>
        <w:autoSpaceDE w:val="0"/>
        <w:autoSpaceDN w:val="0"/>
        <w:adjustRightInd w:val="0"/>
        <w:spacing w:before="85" w:line="440" w:lineRule="exact"/>
        <w:ind w:left="-851"/>
        <w:textAlignment w:val="center"/>
        <w:rPr>
          <w:rFonts w:ascii="Arial" w:hAnsi="Arial" w:cs="Arial"/>
          <w:color w:val="000000"/>
          <w:spacing w:val="4"/>
          <w:sz w:val="20"/>
          <w:szCs w:val="20"/>
          <w:lang w:eastAsia="el-GR"/>
        </w:rPr>
      </w:pPr>
    </w:p>
    <w:p w:rsidR="005F46E2" w:rsidRDefault="005F46E2" w:rsidP="005F46E2">
      <w:pPr>
        <w:pStyle w:val="RUBRICSHUB"/>
        <w:numPr>
          <w:ilvl w:val="0"/>
          <w:numId w:val="27"/>
        </w:numPr>
        <w:tabs>
          <w:tab w:val="clear" w:pos="260"/>
          <w:tab w:val="left" w:pos="-266"/>
        </w:tabs>
        <w:spacing w:line="400" w:lineRule="exact"/>
        <w:ind w:left="-602" w:firstLine="0"/>
        <w:rPr>
          <w:rFonts w:ascii="Arial" w:hAnsi="Arial" w:cs="Arial"/>
          <w:b/>
          <w:sz w:val="22"/>
          <w:szCs w:val="22"/>
        </w:rPr>
      </w:pPr>
      <w:r w:rsidRPr="005F46E2">
        <w:rPr>
          <w:rFonts w:ascii="Arial" w:hAnsi="Arial" w:cs="Arial"/>
          <w:b/>
          <w:sz w:val="22"/>
          <w:szCs w:val="22"/>
        </w:rPr>
        <w:t>Complete the sentences with the correct form of the verbs in parentheses.</w:t>
      </w:r>
    </w:p>
    <w:p w:rsidR="005F46E2" w:rsidRPr="005F46E2" w:rsidRDefault="005F46E2" w:rsidP="009F3F6F">
      <w:pPr>
        <w:pStyle w:val="ExercisesHUB"/>
        <w:tabs>
          <w:tab w:val="left" w:pos="-294"/>
        </w:tabs>
        <w:spacing w:line="400" w:lineRule="exact"/>
        <w:ind w:left="-588" w:hanging="7"/>
        <w:rPr>
          <w:rFonts w:ascii="Arial" w:hAnsi="Arial" w:cs="Arial"/>
        </w:rPr>
      </w:pPr>
      <w:r w:rsidRPr="005F46E2">
        <w:rPr>
          <w:rFonts w:ascii="Arial" w:hAnsi="Arial" w:cs="Arial"/>
        </w:rPr>
        <w:t>1.</w:t>
      </w:r>
      <w:r w:rsidRPr="005F46E2">
        <w:rPr>
          <w:rFonts w:ascii="Arial" w:hAnsi="Arial" w:cs="Arial"/>
        </w:rPr>
        <w:tab/>
        <w:t>If Peter</w:t>
      </w:r>
      <w:r w:rsidRPr="00D574CA">
        <w:rPr>
          <w:rFonts w:ascii="Arial" w:hAnsi="Arial" w:cs="Arial"/>
        </w:rPr>
        <w:t xml:space="preserve"> </w:t>
      </w:r>
      <w:r w:rsidRPr="00D574CA">
        <w:rPr>
          <w:rFonts w:ascii="Arial" w:hAnsi="Arial" w:cs="Arial"/>
          <w:u w:val="single"/>
        </w:rPr>
        <w:t xml:space="preserve">                                                               </w:t>
      </w:r>
      <w:r w:rsidRPr="00D574CA">
        <w:rPr>
          <w:rFonts w:ascii="Arial" w:hAnsi="Arial" w:cs="Arial"/>
        </w:rPr>
        <w:t xml:space="preserve"> </w:t>
      </w:r>
      <w:r w:rsidRPr="005F46E2">
        <w:rPr>
          <w:rFonts w:ascii="Arial" w:hAnsi="Arial" w:cs="Arial"/>
        </w:rPr>
        <w:t>(have) another accident, Dad</w:t>
      </w:r>
      <w:r w:rsidRPr="00D574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="009F3F6F" w:rsidRPr="009F3F6F">
        <w:rPr>
          <w:rFonts w:ascii="Arial" w:hAnsi="Arial" w:cs="Arial"/>
        </w:rPr>
        <w:t xml:space="preserve">     </w:t>
      </w:r>
      <w:r w:rsidRPr="00D574CA">
        <w:rPr>
          <w:rFonts w:ascii="Arial" w:hAnsi="Arial" w:cs="Arial"/>
          <w:u w:val="single"/>
        </w:rPr>
        <w:t xml:space="preserve">                                                               </w:t>
      </w:r>
      <w:r w:rsidRPr="00D574CA">
        <w:rPr>
          <w:rFonts w:ascii="Arial" w:hAnsi="Arial" w:cs="Arial"/>
        </w:rPr>
        <w:t xml:space="preserve"> </w:t>
      </w:r>
      <w:r w:rsidRPr="005F46E2">
        <w:rPr>
          <w:rFonts w:ascii="Arial" w:hAnsi="Arial" w:cs="Arial"/>
        </w:rPr>
        <w:t>(not give) him the car again.</w:t>
      </w:r>
    </w:p>
    <w:p w:rsidR="005F46E2" w:rsidRPr="005F46E2" w:rsidRDefault="005F46E2" w:rsidP="009F3F6F">
      <w:pPr>
        <w:pStyle w:val="ExercisesHUB"/>
        <w:tabs>
          <w:tab w:val="left" w:pos="-294"/>
        </w:tabs>
        <w:spacing w:line="400" w:lineRule="exact"/>
        <w:ind w:left="-588" w:hanging="7"/>
        <w:rPr>
          <w:rFonts w:ascii="Arial" w:hAnsi="Arial" w:cs="Arial"/>
        </w:rPr>
      </w:pPr>
      <w:r w:rsidRPr="005F46E2">
        <w:rPr>
          <w:rFonts w:ascii="Arial" w:hAnsi="Arial" w:cs="Arial"/>
        </w:rPr>
        <w:t>2.</w:t>
      </w:r>
      <w:r w:rsidRPr="005F46E2">
        <w:rPr>
          <w:rFonts w:ascii="Arial" w:hAnsi="Arial" w:cs="Arial"/>
        </w:rPr>
        <w:tab/>
        <w:t>When plants</w:t>
      </w:r>
      <w:r w:rsidRPr="00D574CA">
        <w:rPr>
          <w:rFonts w:ascii="Arial" w:hAnsi="Arial" w:cs="Arial"/>
        </w:rPr>
        <w:t xml:space="preserve"> </w:t>
      </w:r>
      <w:r w:rsidRPr="00D574CA">
        <w:rPr>
          <w:rFonts w:ascii="Arial" w:hAnsi="Arial" w:cs="Arial"/>
          <w:u w:val="single"/>
        </w:rPr>
        <w:t xml:space="preserve">                                                               </w:t>
      </w:r>
      <w:r w:rsidRPr="00D574CA">
        <w:rPr>
          <w:rFonts w:ascii="Arial" w:hAnsi="Arial" w:cs="Arial"/>
        </w:rPr>
        <w:t xml:space="preserve"> </w:t>
      </w:r>
      <w:r w:rsidRPr="005F46E2">
        <w:rPr>
          <w:rFonts w:ascii="Arial" w:hAnsi="Arial" w:cs="Arial"/>
        </w:rPr>
        <w:t xml:space="preserve">(not get) water for a long time, they </w:t>
      </w:r>
      <w:r>
        <w:rPr>
          <w:rFonts w:ascii="Arial" w:hAnsi="Arial" w:cs="Arial"/>
        </w:rPr>
        <w:br/>
      </w:r>
      <w:r w:rsidR="009F3F6F" w:rsidRPr="009F3F6F">
        <w:rPr>
          <w:rFonts w:ascii="Arial" w:hAnsi="Arial" w:cs="Arial"/>
        </w:rPr>
        <w:t xml:space="preserve">     </w:t>
      </w:r>
      <w:r w:rsidRPr="00D574CA">
        <w:rPr>
          <w:rFonts w:ascii="Arial" w:hAnsi="Arial" w:cs="Arial"/>
          <w:u w:val="single"/>
        </w:rPr>
        <w:t xml:space="preserve">                                                               </w:t>
      </w:r>
      <w:r w:rsidRPr="00D574CA">
        <w:rPr>
          <w:rFonts w:ascii="Arial" w:hAnsi="Arial" w:cs="Arial"/>
        </w:rPr>
        <w:t xml:space="preserve"> </w:t>
      </w:r>
      <w:r w:rsidRPr="005F46E2">
        <w:rPr>
          <w:rFonts w:ascii="Arial" w:hAnsi="Arial" w:cs="Arial"/>
        </w:rPr>
        <w:t xml:space="preserve"> (die).</w:t>
      </w:r>
    </w:p>
    <w:p w:rsidR="005F46E2" w:rsidRPr="005F46E2" w:rsidRDefault="005F46E2" w:rsidP="009F3F6F">
      <w:pPr>
        <w:pStyle w:val="ExercisesHUB"/>
        <w:tabs>
          <w:tab w:val="left" w:pos="-294"/>
        </w:tabs>
        <w:spacing w:line="400" w:lineRule="exact"/>
        <w:ind w:left="-588" w:hanging="7"/>
        <w:rPr>
          <w:rFonts w:ascii="Arial" w:hAnsi="Arial" w:cs="Arial"/>
        </w:rPr>
      </w:pPr>
      <w:r w:rsidRPr="005F46E2">
        <w:rPr>
          <w:rFonts w:ascii="Arial" w:hAnsi="Arial" w:cs="Arial"/>
        </w:rPr>
        <w:t>3.</w:t>
      </w:r>
      <w:r w:rsidRPr="005F46E2">
        <w:rPr>
          <w:rFonts w:ascii="Arial" w:hAnsi="Arial" w:cs="Arial"/>
        </w:rPr>
        <w:tab/>
        <w:t>If she</w:t>
      </w:r>
      <w:r w:rsidRPr="00D574CA">
        <w:rPr>
          <w:rFonts w:ascii="Arial" w:hAnsi="Arial" w:cs="Arial"/>
        </w:rPr>
        <w:t xml:space="preserve"> </w:t>
      </w:r>
      <w:r w:rsidRPr="00D574CA">
        <w:rPr>
          <w:rFonts w:ascii="Arial" w:hAnsi="Arial" w:cs="Arial"/>
          <w:u w:val="single"/>
        </w:rPr>
        <w:t xml:space="preserve">                                                               </w:t>
      </w:r>
      <w:r w:rsidRPr="00D574CA">
        <w:rPr>
          <w:rFonts w:ascii="Arial" w:hAnsi="Arial" w:cs="Arial"/>
        </w:rPr>
        <w:t xml:space="preserve"> </w:t>
      </w:r>
      <w:r w:rsidRPr="005F46E2">
        <w:rPr>
          <w:rFonts w:ascii="Arial" w:hAnsi="Arial" w:cs="Arial"/>
        </w:rPr>
        <w:t>(invite) me, I</w:t>
      </w:r>
      <w:r w:rsidRPr="00D574CA">
        <w:rPr>
          <w:rFonts w:ascii="Arial" w:hAnsi="Arial" w:cs="Arial"/>
        </w:rPr>
        <w:t xml:space="preserve"> </w:t>
      </w:r>
      <w:r w:rsidRPr="00D574CA">
        <w:rPr>
          <w:rFonts w:ascii="Arial" w:hAnsi="Arial" w:cs="Arial"/>
          <w:u w:val="single"/>
        </w:rPr>
        <w:t xml:space="preserve">                                                               </w:t>
      </w:r>
      <w:r w:rsidRPr="00D574CA">
        <w:rPr>
          <w:rFonts w:ascii="Arial" w:hAnsi="Arial" w:cs="Arial"/>
        </w:rPr>
        <w:t xml:space="preserve"> </w:t>
      </w:r>
      <w:r w:rsidR="009F3F6F">
        <w:rPr>
          <w:rFonts w:ascii="Arial" w:hAnsi="Arial" w:cs="Arial"/>
        </w:rPr>
        <w:br/>
      </w:r>
      <w:r w:rsidR="009F3F6F" w:rsidRPr="009F3F6F">
        <w:rPr>
          <w:rFonts w:ascii="Arial" w:hAnsi="Arial" w:cs="Arial"/>
        </w:rPr>
        <w:t xml:space="preserve">     </w:t>
      </w:r>
      <w:r w:rsidR="009F3F6F" w:rsidRPr="005F46E2">
        <w:rPr>
          <w:rFonts w:ascii="Arial" w:hAnsi="Arial" w:cs="Arial"/>
        </w:rPr>
        <w:t xml:space="preserve"> </w:t>
      </w:r>
      <w:r w:rsidRPr="005F46E2">
        <w:rPr>
          <w:rFonts w:ascii="Arial" w:hAnsi="Arial" w:cs="Arial"/>
        </w:rPr>
        <w:t>(go) to her party.</w:t>
      </w:r>
    </w:p>
    <w:p w:rsidR="005F46E2" w:rsidRDefault="00563C92" w:rsidP="0063664A">
      <w:pPr>
        <w:tabs>
          <w:tab w:val="left" w:pos="-851"/>
          <w:tab w:val="left" w:pos="-294"/>
        </w:tabs>
        <w:autoSpaceDE w:val="0"/>
        <w:autoSpaceDN w:val="0"/>
        <w:adjustRightInd w:val="0"/>
        <w:spacing w:before="85" w:line="400" w:lineRule="exact"/>
        <w:ind w:left="-588"/>
        <w:textAlignment w:val="center"/>
        <w:rPr>
          <w:rFonts w:ascii="Arial" w:hAnsi="Arial" w:cs="Arial"/>
          <w:color w:val="000000"/>
          <w:spacing w:val="4"/>
          <w:sz w:val="20"/>
          <w:szCs w:val="20"/>
          <w:lang w:eastAsia="el-GR"/>
        </w:rPr>
      </w:pPr>
      <w:r>
        <w:rPr>
          <w:rFonts w:ascii="Arial" w:hAnsi="Arial" w:cs="Arial"/>
          <w:b/>
          <w:noProof/>
          <w:sz w:val="22"/>
          <w:szCs w:val="22"/>
          <w:lang w:val="el-GR"/>
        </w:rPr>
        <w:pict>
          <v:group id="_x0000_s1638" style="position:absolute;left:0;text-align:left;margin-left:335.4pt;margin-top:23.75pt;width:79.2pt;height:21.35pt;z-index:251681792;mso-wrap-distance-left:0;mso-wrap-distance-right:0" coordorigin="6859,73" coordsize="1584,427">
            <o:lock v:ext="edit" text="t"/>
            <v:rect id="_x0000_s1639" style="position:absolute;left:7599;top:75;width:425;height:425;v-text-anchor:middle" fillcolor="#ddd" strokeweight=".18mm">
              <v:fill color2="#222"/>
            </v:rect>
            <v:shape id="_x0000_s1640" type="#_x0000_t202" style="position:absolute;left:8018;top:73;width:425;height:425;v-text-anchor:middle" fillcolor="#ddd" strokeweight=".18mm">
              <v:fill color2="#222"/>
              <v:textbox style="mso-next-textbox:#_x0000_s1640;mso-rotate-with-shape:t" inset="0,,0">
                <w:txbxContent>
                  <w:p w:rsidR="009F3F6F" w:rsidRDefault="009F3F6F" w:rsidP="009F3F6F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7</w:t>
                    </w:r>
                  </w:p>
                </w:txbxContent>
              </v:textbox>
            </v:shape>
            <v:shape id="_x0000_s1641" type="#_x0000_t202" style="position:absolute;left:6859;top:73;width:740;height:425;v-text-anchor:middle" filled="f" strokeweight=".18mm">
              <v:textbox style="mso-next-textbox:#_x0000_s1641;mso-rotate-with-shape:t" inset="0,,0">
                <w:txbxContent>
                  <w:p w:rsidR="009F3F6F" w:rsidRPr="005E6EC3" w:rsidRDefault="009F3F6F" w:rsidP="009F3F6F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 w:rsidR="005F46E2" w:rsidRPr="005F46E2">
        <w:rPr>
          <w:rFonts w:ascii="Arial" w:hAnsi="Arial" w:cs="Arial"/>
          <w:sz w:val="20"/>
          <w:szCs w:val="20"/>
        </w:rPr>
        <w:t>4.</w:t>
      </w:r>
      <w:r w:rsidR="005F46E2" w:rsidRPr="005F46E2">
        <w:rPr>
          <w:rFonts w:ascii="Arial" w:hAnsi="Arial" w:cs="Arial"/>
          <w:sz w:val="20"/>
          <w:szCs w:val="20"/>
        </w:rPr>
        <w:tab/>
        <w:t>When you</w:t>
      </w:r>
      <w:r w:rsidR="005F46E2" w:rsidRPr="00D574CA">
        <w:rPr>
          <w:rFonts w:ascii="Arial" w:hAnsi="Arial" w:cs="Arial"/>
        </w:rPr>
        <w:t xml:space="preserve"> </w:t>
      </w:r>
      <w:r w:rsidR="005F46E2" w:rsidRPr="00D574CA">
        <w:rPr>
          <w:rFonts w:ascii="Arial" w:hAnsi="Arial" w:cs="Arial"/>
          <w:u w:val="single"/>
        </w:rPr>
        <w:t xml:space="preserve">                                                               </w:t>
      </w:r>
      <w:r w:rsidR="005F46E2" w:rsidRPr="00D574CA">
        <w:rPr>
          <w:rFonts w:ascii="Arial" w:hAnsi="Arial" w:cs="Arial"/>
        </w:rPr>
        <w:t xml:space="preserve"> </w:t>
      </w:r>
      <w:r w:rsidR="005F46E2" w:rsidRPr="005F46E2">
        <w:rPr>
          <w:rFonts w:ascii="Arial" w:hAnsi="Arial" w:cs="Arial"/>
          <w:sz w:val="20"/>
          <w:szCs w:val="20"/>
        </w:rPr>
        <w:t>(push) this button, the machine turns off.</w:t>
      </w:r>
    </w:p>
    <w:p w:rsidR="0063664A" w:rsidRDefault="0063664A" w:rsidP="0063664A">
      <w:pPr>
        <w:pStyle w:val="RUBRICSHUB"/>
      </w:pPr>
    </w:p>
    <w:p w:rsidR="0063664A" w:rsidRPr="0063664A" w:rsidRDefault="0063664A" w:rsidP="0063664A">
      <w:pPr>
        <w:pStyle w:val="RUBRICSHUB"/>
        <w:ind w:left="-658"/>
        <w:rPr>
          <w:rFonts w:ascii="Arial" w:hAnsi="Arial" w:cs="Arial"/>
          <w:b/>
          <w:sz w:val="22"/>
          <w:szCs w:val="22"/>
        </w:rPr>
      </w:pPr>
      <w:r w:rsidRPr="0063664A">
        <w:rPr>
          <w:rFonts w:ascii="Arial" w:hAnsi="Arial" w:cs="Arial"/>
          <w:b/>
          <w:sz w:val="22"/>
          <w:szCs w:val="22"/>
        </w:rPr>
        <w:lastRenderedPageBreak/>
        <w:t>D. Complete the sentences using the prompts given.</w:t>
      </w:r>
    </w:p>
    <w:tbl>
      <w:tblPr>
        <w:tblpPr w:leftFromText="180" w:rightFromText="180" w:vertAnchor="text" w:horzAnchor="page" w:tblpX="1141" w:tblpY="167"/>
        <w:tblW w:w="0" w:type="auto"/>
        <w:tblBorders>
          <w:top w:val="dashed" w:sz="8" w:space="0" w:color="auto"/>
          <w:left w:val="dashed" w:sz="8" w:space="0" w:color="auto"/>
          <w:bottom w:val="dashed" w:sz="8" w:space="0" w:color="auto"/>
          <w:right w:val="dashed" w:sz="8" w:space="0" w:color="auto"/>
          <w:insideH w:val="dashed" w:sz="8" w:space="0" w:color="auto"/>
          <w:insideV w:val="dashed" w:sz="8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63664A" w:rsidRPr="00D17E27" w:rsidTr="0063664A">
        <w:trPr>
          <w:trHeight w:val="406"/>
        </w:trPr>
        <w:tc>
          <w:tcPr>
            <w:tcW w:w="9322" w:type="dxa"/>
            <w:vAlign w:val="center"/>
          </w:tcPr>
          <w:p w:rsidR="0063664A" w:rsidRPr="00D17E27" w:rsidRDefault="0063664A" w:rsidP="0063664A">
            <w:pPr>
              <w:pStyle w:val="VOCABULARYHUB"/>
              <w:spacing w:befor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door / not open      </w:t>
            </w:r>
            <w:r w:rsidRPr="00D574CA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not go / school          finish / early          be at work / 7:00          not wear/it</w:t>
            </w:r>
          </w:p>
        </w:tc>
      </w:tr>
    </w:tbl>
    <w:p w:rsidR="0063664A" w:rsidRDefault="0063664A" w:rsidP="0063664A">
      <w:pPr>
        <w:tabs>
          <w:tab w:val="left" w:pos="-851"/>
          <w:tab w:val="left" w:pos="-294"/>
        </w:tabs>
        <w:autoSpaceDE w:val="0"/>
        <w:autoSpaceDN w:val="0"/>
        <w:adjustRightInd w:val="0"/>
        <w:spacing w:before="85" w:line="400" w:lineRule="exact"/>
        <w:ind w:left="-588"/>
        <w:textAlignment w:val="center"/>
        <w:rPr>
          <w:rFonts w:ascii="Arial" w:hAnsi="Arial" w:cs="Arial"/>
          <w:color w:val="000000"/>
          <w:spacing w:val="4"/>
          <w:sz w:val="20"/>
          <w:szCs w:val="20"/>
          <w:lang w:eastAsia="el-GR"/>
        </w:rPr>
      </w:pPr>
    </w:p>
    <w:p w:rsidR="005F46E2" w:rsidRDefault="005F46E2" w:rsidP="000578AF">
      <w:pPr>
        <w:tabs>
          <w:tab w:val="left" w:pos="-851"/>
        </w:tabs>
        <w:autoSpaceDE w:val="0"/>
        <w:autoSpaceDN w:val="0"/>
        <w:adjustRightInd w:val="0"/>
        <w:spacing w:before="85" w:line="440" w:lineRule="exact"/>
        <w:ind w:left="-851"/>
        <w:textAlignment w:val="center"/>
        <w:rPr>
          <w:rFonts w:ascii="Arial" w:hAnsi="Arial" w:cs="Arial"/>
          <w:color w:val="000000"/>
          <w:spacing w:val="4"/>
          <w:sz w:val="20"/>
          <w:szCs w:val="20"/>
          <w:lang w:eastAsia="el-GR"/>
        </w:rPr>
      </w:pPr>
    </w:p>
    <w:p w:rsidR="005642CD" w:rsidRPr="005642CD" w:rsidRDefault="005642CD" w:rsidP="005642CD">
      <w:pPr>
        <w:pStyle w:val="ExercisesHUB"/>
        <w:spacing w:line="480" w:lineRule="auto"/>
        <w:ind w:left="-630" w:firstLine="0"/>
        <w:rPr>
          <w:rFonts w:ascii="Arial" w:hAnsi="Arial" w:cs="Arial"/>
        </w:rPr>
      </w:pPr>
      <w:r w:rsidRPr="005642CD">
        <w:rPr>
          <w:rFonts w:ascii="Arial" w:hAnsi="Arial" w:cs="Arial"/>
        </w:rPr>
        <w:t>1. If you take the 6 o’clock train,</w:t>
      </w:r>
      <w:r w:rsidRPr="00D574CA">
        <w:rPr>
          <w:rFonts w:ascii="Arial" w:hAnsi="Arial" w:cs="Arial"/>
        </w:rPr>
        <w:t xml:space="preserve"> </w:t>
      </w:r>
      <w:r w:rsidRPr="00D574CA">
        <w:rPr>
          <w:rFonts w:ascii="Arial" w:hAnsi="Arial" w:cs="Arial"/>
          <w:u w:val="single"/>
        </w:rPr>
        <w:t xml:space="preserve">                                              </w:t>
      </w:r>
      <w:r>
        <w:rPr>
          <w:rFonts w:ascii="Arial" w:hAnsi="Arial" w:cs="Arial"/>
          <w:u w:val="single"/>
        </w:rPr>
        <w:t xml:space="preserve">                       </w:t>
      </w:r>
      <w:r w:rsidRPr="00D574CA">
        <w:rPr>
          <w:rFonts w:ascii="Arial" w:hAnsi="Arial" w:cs="Arial"/>
          <w:u w:val="single"/>
        </w:rPr>
        <w:t xml:space="preserve">                 </w:t>
      </w:r>
      <w:r w:rsidRPr="00D574CA">
        <w:rPr>
          <w:rFonts w:ascii="Arial" w:hAnsi="Arial" w:cs="Arial"/>
        </w:rPr>
        <w:t>.</w:t>
      </w:r>
    </w:p>
    <w:p w:rsidR="005642CD" w:rsidRPr="005642CD" w:rsidRDefault="005642CD" w:rsidP="005642CD">
      <w:pPr>
        <w:pStyle w:val="ExercisesHUB"/>
        <w:spacing w:line="480" w:lineRule="auto"/>
        <w:ind w:left="-630" w:firstLine="0"/>
        <w:rPr>
          <w:rFonts w:ascii="Arial" w:hAnsi="Arial" w:cs="Arial"/>
        </w:rPr>
      </w:pPr>
      <w:r w:rsidRPr="005642CD">
        <w:rPr>
          <w:rFonts w:ascii="Arial" w:hAnsi="Arial" w:cs="Arial"/>
        </w:rPr>
        <w:t>2. If you do not turn the key twice,</w:t>
      </w:r>
      <w:r w:rsidRPr="00D574CA">
        <w:rPr>
          <w:rFonts w:ascii="Arial" w:hAnsi="Arial" w:cs="Arial"/>
        </w:rPr>
        <w:t xml:space="preserve"> </w:t>
      </w:r>
      <w:r w:rsidRPr="00D574CA">
        <w:rPr>
          <w:rFonts w:ascii="Arial" w:hAnsi="Arial" w:cs="Arial"/>
          <w:u w:val="single"/>
        </w:rPr>
        <w:t xml:space="preserve">                                              </w:t>
      </w:r>
      <w:r>
        <w:rPr>
          <w:rFonts w:ascii="Arial" w:hAnsi="Arial" w:cs="Arial"/>
          <w:u w:val="single"/>
        </w:rPr>
        <w:t xml:space="preserve">                       </w:t>
      </w:r>
      <w:r w:rsidRPr="00D574CA">
        <w:rPr>
          <w:rFonts w:ascii="Arial" w:hAnsi="Arial" w:cs="Arial"/>
          <w:u w:val="single"/>
        </w:rPr>
        <w:t xml:space="preserve">                 </w:t>
      </w:r>
      <w:r w:rsidRPr="00D574CA">
        <w:rPr>
          <w:rFonts w:ascii="Arial" w:hAnsi="Arial" w:cs="Arial"/>
        </w:rPr>
        <w:t>.</w:t>
      </w:r>
    </w:p>
    <w:p w:rsidR="005642CD" w:rsidRPr="005642CD" w:rsidRDefault="005642CD" w:rsidP="005642CD">
      <w:pPr>
        <w:pStyle w:val="ExercisesHUB"/>
        <w:spacing w:line="480" w:lineRule="auto"/>
        <w:ind w:left="-630" w:firstLine="0"/>
        <w:rPr>
          <w:rFonts w:ascii="Arial" w:hAnsi="Arial" w:cs="Arial"/>
        </w:rPr>
      </w:pPr>
      <w:r w:rsidRPr="005642CD">
        <w:rPr>
          <w:rFonts w:ascii="Arial" w:hAnsi="Arial" w:cs="Arial"/>
        </w:rPr>
        <w:t>3. If you help us,</w:t>
      </w:r>
      <w:r w:rsidRPr="00D574CA">
        <w:rPr>
          <w:rFonts w:ascii="Arial" w:hAnsi="Arial" w:cs="Arial"/>
        </w:rPr>
        <w:t xml:space="preserve"> </w:t>
      </w:r>
      <w:r w:rsidRPr="00D574CA">
        <w:rPr>
          <w:rFonts w:ascii="Arial" w:hAnsi="Arial" w:cs="Arial"/>
          <w:u w:val="single"/>
        </w:rPr>
        <w:t xml:space="preserve">                                              </w:t>
      </w:r>
      <w:r>
        <w:rPr>
          <w:rFonts w:ascii="Arial" w:hAnsi="Arial" w:cs="Arial"/>
          <w:u w:val="single"/>
        </w:rPr>
        <w:t xml:space="preserve">                       </w:t>
      </w:r>
      <w:r w:rsidRPr="00D574CA">
        <w:rPr>
          <w:rFonts w:ascii="Arial" w:hAnsi="Arial" w:cs="Arial"/>
          <w:u w:val="single"/>
        </w:rPr>
        <w:t xml:space="preserve">                 </w:t>
      </w:r>
      <w:r w:rsidRPr="00D574CA">
        <w:rPr>
          <w:rFonts w:ascii="Arial" w:hAnsi="Arial" w:cs="Arial"/>
        </w:rPr>
        <w:t>.</w:t>
      </w:r>
    </w:p>
    <w:p w:rsidR="005642CD" w:rsidRPr="005642CD" w:rsidRDefault="005642CD" w:rsidP="005642CD">
      <w:pPr>
        <w:pStyle w:val="ExercisesHUB"/>
        <w:spacing w:line="480" w:lineRule="auto"/>
        <w:ind w:left="-630" w:firstLine="0"/>
        <w:rPr>
          <w:rFonts w:ascii="Arial" w:hAnsi="Arial" w:cs="Arial"/>
        </w:rPr>
      </w:pPr>
      <w:r w:rsidRPr="005642CD">
        <w:rPr>
          <w:rFonts w:ascii="Arial" w:hAnsi="Arial" w:cs="Arial"/>
        </w:rPr>
        <w:t>4. If Mary doesn’t like the dress,</w:t>
      </w:r>
      <w:r w:rsidRPr="00D574CA">
        <w:rPr>
          <w:rFonts w:ascii="Arial" w:hAnsi="Arial" w:cs="Arial"/>
        </w:rPr>
        <w:t xml:space="preserve"> </w:t>
      </w:r>
      <w:r w:rsidRPr="00D574CA">
        <w:rPr>
          <w:rFonts w:ascii="Arial" w:hAnsi="Arial" w:cs="Arial"/>
          <w:u w:val="single"/>
        </w:rPr>
        <w:t xml:space="preserve">                                              </w:t>
      </w:r>
      <w:r>
        <w:rPr>
          <w:rFonts w:ascii="Arial" w:hAnsi="Arial" w:cs="Arial"/>
          <w:u w:val="single"/>
        </w:rPr>
        <w:t xml:space="preserve">                       </w:t>
      </w:r>
      <w:r w:rsidRPr="00D574CA">
        <w:rPr>
          <w:rFonts w:ascii="Arial" w:hAnsi="Arial" w:cs="Arial"/>
          <w:u w:val="single"/>
        </w:rPr>
        <w:t xml:space="preserve">                 </w:t>
      </w:r>
      <w:r w:rsidRPr="00D574CA">
        <w:rPr>
          <w:rFonts w:ascii="Arial" w:hAnsi="Arial" w:cs="Arial"/>
        </w:rPr>
        <w:t>.</w:t>
      </w:r>
    </w:p>
    <w:p w:rsidR="005642CD" w:rsidRPr="005642CD" w:rsidRDefault="005642CD" w:rsidP="005642CD">
      <w:pPr>
        <w:pStyle w:val="ExercisesHUB"/>
        <w:spacing w:line="480" w:lineRule="auto"/>
        <w:ind w:left="-630" w:right="1805" w:firstLine="0"/>
        <w:rPr>
          <w:rFonts w:ascii="Arial" w:hAnsi="Arial" w:cs="Arial"/>
        </w:rPr>
      </w:pPr>
      <w:r w:rsidRPr="005642CD">
        <w:rPr>
          <w:rFonts w:ascii="Arial" w:hAnsi="Arial" w:cs="Arial"/>
        </w:rPr>
        <w:t>5. If it snows,</w:t>
      </w:r>
      <w:r w:rsidRPr="00D574CA">
        <w:rPr>
          <w:rFonts w:ascii="Arial" w:hAnsi="Arial" w:cs="Arial"/>
        </w:rPr>
        <w:t xml:space="preserve"> </w:t>
      </w:r>
      <w:r w:rsidRPr="00D574CA">
        <w:rPr>
          <w:rFonts w:ascii="Arial" w:hAnsi="Arial" w:cs="Arial"/>
          <w:u w:val="single"/>
        </w:rPr>
        <w:t xml:space="preserve">                                              </w:t>
      </w:r>
      <w:r>
        <w:rPr>
          <w:rFonts w:ascii="Arial" w:hAnsi="Arial" w:cs="Arial"/>
          <w:u w:val="single"/>
        </w:rPr>
        <w:t xml:space="preserve">                       </w:t>
      </w:r>
      <w:r w:rsidRPr="00D574CA">
        <w:rPr>
          <w:rFonts w:ascii="Arial" w:hAnsi="Arial" w:cs="Arial"/>
          <w:u w:val="single"/>
        </w:rPr>
        <w:t xml:space="preserve">                 </w:t>
      </w:r>
      <w:r w:rsidRPr="00D574CA">
        <w:rPr>
          <w:rFonts w:ascii="Arial" w:hAnsi="Arial" w:cs="Arial"/>
        </w:rPr>
        <w:t>.</w:t>
      </w:r>
    </w:p>
    <w:p w:rsidR="005F46E2" w:rsidRDefault="00563C92" w:rsidP="000578AF">
      <w:pPr>
        <w:tabs>
          <w:tab w:val="left" w:pos="-851"/>
        </w:tabs>
        <w:autoSpaceDE w:val="0"/>
        <w:autoSpaceDN w:val="0"/>
        <w:adjustRightInd w:val="0"/>
        <w:spacing w:before="85" w:line="440" w:lineRule="exact"/>
        <w:ind w:left="-851"/>
        <w:textAlignment w:val="center"/>
        <w:rPr>
          <w:rFonts w:ascii="Arial" w:hAnsi="Arial" w:cs="Arial"/>
          <w:color w:val="000000"/>
          <w:spacing w:val="4"/>
          <w:sz w:val="20"/>
          <w:szCs w:val="20"/>
          <w:lang w:eastAsia="el-GR"/>
        </w:rPr>
      </w:pPr>
      <w:r>
        <w:rPr>
          <w:rFonts w:ascii="Arial" w:hAnsi="Arial" w:cs="Arial"/>
          <w:b/>
          <w:noProof/>
          <w:sz w:val="20"/>
          <w:szCs w:val="20"/>
          <w:lang w:val="el-GR" w:eastAsia="el-GR"/>
        </w:rPr>
        <w:pict>
          <v:group id="_x0000_s1626" style="position:absolute;left:0;text-align:left;margin-left:335.4pt;margin-top:5.45pt;width:79.2pt;height:21.35pt;z-index:251678720;mso-wrap-distance-left:0;mso-wrap-distance-right:0" coordorigin="6859,73" coordsize="1584,427">
            <o:lock v:ext="edit" text="t"/>
            <v:rect id="_x0000_s1627" style="position:absolute;left:7599;top:75;width:425;height:425;v-text-anchor:middle" fillcolor="#ddd" strokeweight=".18mm">
              <v:fill color2="#222"/>
            </v:rect>
            <v:shape id="_x0000_s1628" type="#_x0000_t202" style="position:absolute;left:8018;top:73;width:425;height:425;v-text-anchor:middle" fillcolor="#ddd" strokeweight=".18mm">
              <v:fill color2="#222"/>
              <v:textbox style="mso-next-textbox:#_x0000_s1628;mso-rotate-with-shape:t" inset="0,,0">
                <w:txbxContent>
                  <w:p w:rsidR="00A936A8" w:rsidRDefault="00450A67" w:rsidP="009B075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10</w:t>
                    </w:r>
                  </w:p>
                </w:txbxContent>
              </v:textbox>
            </v:shape>
            <v:shape id="_x0000_s1629" type="#_x0000_t202" style="position:absolute;left:6859;top:73;width:740;height:425;v-text-anchor:middle" filled="f" strokeweight=".18mm">
              <v:textbox style="mso-next-textbox:#_x0000_s1629;mso-rotate-with-shape:t" inset="0,,0">
                <w:txbxContent>
                  <w:p w:rsidR="00A936A8" w:rsidRDefault="00A936A8" w:rsidP="009B075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</w:p>
    <w:p w:rsidR="009B0759" w:rsidRDefault="009B0759" w:rsidP="009B0759">
      <w:pPr>
        <w:tabs>
          <w:tab w:val="left" w:pos="240"/>
        </w:tabs>
        <w:suppressAutoHyphens w:val="0"/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b/>
          <w:color w:val="000000"/>
          <w:spacing w:val="4"/>
          <w:sz w:val="20"/>
          <w:szCs w:val="20"/>
          <w:lang w:eastAsia="el-GR"/>
        </w:rPr>
      </w:pPr>
    </w:p>
    <w:p w:rsidR="009B0759" w:rsidRPr="00D574CA" w:rsidRDefault="009B0759" w:rsidP="009B0759">
      <w:pPr>
        <w:tabs>
          <w:tab w:val="left" w:pos="240"/>
        </w:tabs>
        <w:suppressAutoHyphens w:val="0"/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b/>
          <w:color w:val="000000"/>
          <w:spacing w:val="4"/>
          <w:sz w:val="20"/>
          <w:szCs w:val="20"/>
          <w:lang w:eastAsia="el-GR"/>
        </w:rPr>
      </w:pPr>
    </w:p>
    <w:p w:rsidR="00840DE7" w:rsidRPr="00361B94" w:rsidRDefault="00840DE7" w:rsidP="00C81771">
      <w:pPr>
        <w:tabs>
          <w:tab w:val="left" w:pos="-709"/>
          <w:tab w:val="left" w:pos="-426"/>
        </w:tabs>
        <w:suppressAutoHyphens w:val="0"/>
        <w:autoSpaceDE w:val="0"/>
        <w:autoSpaceDN w:val="0"/>
        <w:adjustRightInd w:val="0"/>
        <w:spacing w:line="288" w:lineRule="auto"/>
        <w:ind w:left="-709" w:firstLine="142"/>
        <w:textAlignment w:val="center"/>
        <w:rPr>
          <w:rFonts w:ascii="Arial" w:hAnsi="Arial" w:cs="Arial"/>
          <w:color w:val="000000"/>
          <w:spacing w:val="4"/>
          <w:sz w:val="32"/>
          <w:szCs w:val="32"/>
          <w:lang w:val="en-US" w:eastAsia="el-GR"/>
        </w:rPr>
      </w:pPr>
      <w:r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  <w:t>COMMUNICATION</w:t>
      </w:r>
    </w:p>
    <w:p w:rsidR="00840DE7" w:rsidRPr="00361B94" w:rsidRDefault="00840DE7" w:rsidP="00C81771">
      <w:pPr>
        <w:tabs>
          <w:tab w:val="left" w:pos="-709"/>
          <w:tab w:val="left" w:pos="-426"/>
        </w:tabs>
        <w:suppressAutoHyphens w:val="0"/>
        <w:autoSpaceDE w:val="0"/>
        <w:autoSpaceDN w:val="0"/>
        <w:adjustRightInd w:val="0"/>
        <w:ind w:left="-709" w:firstLine="142"/>
        <w:textAlignment w:val="center"/>
        <w:rPr>
          <w:rFonts w:ascii="Arial" w:hAnsi="Arial" w:cs="Arial"/>
          <w:b/>
          <w:color w:val="000000"/>
          <w:spacing w:val="2"/>
          <w:sz w:val="22"/>
          <w:szCs w:val="22"/>
          <w:lang w:val="en-US" w:eastAsia="el-GR"/>
        </w:rPr>
      </w:pPr>
    </w:p>
    <w:p w:rsidR="008C16D7" w:rsidRPr="008C16D7" w:rsidRDefault="008C16D7" w:rsidP="008C16D7">
      <w:pPr>
        <w:pStyle w:val="RUBRICSHUB"/>
        <w:spacing w:line="480" w:lineRule="auto"/>
        <w:ind w:left="-588"/>
        <w:rPr>
          <w:rFonts w:ascii="Arial" w:hAnsi="Arial" w:cs="Arial"/>
          <w:b/>
          <w:sz w:val="22"/>
          <w:szCs w:val="22"/>
        </w:rPr>
      </w:pPr>
      <w:r w:rsidRPr="008C16D7">
        <w:rPr>
          <w:rFonts w:ascii="Arial" w:hAnsi="Arial" w:cs="Arial"/>
          <w:b/>
          <w:sz w:val="22"/>
          <w:szCs w:val="22"/>
        </w:rPr>
        <w:t>Match.</w:t>
      </w:r>
    </w:p>
    <w:p w:rsidR="008C16D7" w:rsidRPr="008C16D7" w:rsidRDefault="00563C92" w:rsidP="007F3383">
      <w:pPr>
        <w:pStyle w:val="VOCABULARYTEXT"/>
        <w:tabs>
          <w:tab w:val="clear" w:pos="283"/>
          <w:tab w:val="left" w:pos="-266"/>
          <w:tab w:val="left" w:pos="5530"/>
        </w:tabs>
        <w:spacing w:before="142" w:line="360" w:lineRule="auto"/>
        <w:ind w:left="-574"/>
        <w:rPr>
          <w:rFonts w:ascii="Arial" w:hAnsi="Arial" w:cs="Arial"/>
        </w:rPr>
      </w:pPr>
      <w:r>
        <w:rPr>
          <w:rFonts w:ascii="Arial" w:hAnsi="Arial" w:cs="Arial"/>
          <w:noProof/>
          <w:lang w:val="el-GR"/>
        </w:rPr>
        <w:pict>
          <v:group id="_x0000_s1651" style="position:absolute;left:0;text-align:left;margin-left:225.2pt;margin-top:5.3pt;width:25.7pt;height:140.6pt;z-index:251689984" coordorigin="6301,7925" coordsize="514,2812">
            <v:shape id="_x0000_s1643" type="#_x0000_t202" style="position:absolute;left:6301;top:7925;width:514;height:343;v-text-anchor:middle" o:regroupid="10" strokeweight="1pt">
              <v:fill color2="#222"/>
              <v:textbox style="mso-next-textbox:#_x0000_s1643;mso-rotate-with-shape:t" inset="0,,0">
                <w:txbxContent>
                  <w:p w:rsidR="007F3383" w:rsidRPr="001149FA" w:rsidRDefault="007F3383" w:rsidP="007F3383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644" type="#_x0000_t202" style="position:absolute;left:6301;top:8418;width:514;height:343;v-text-anchor:middle" o:regroupid="10" strokeweight="1pt">
              <v:fill color2="#222"/>
              <v:textbox style="mso-next-textbox:#_x0000_s1644;mso-rotate-with-shape:t" inset="0,,0">
                <w:txbxContent>
                  <w:p w:rsidR="007F3383" w:rsidRPr="001149FA" w:rsidRDefault="007F3383" w:rsidP="007F3383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645" type="#_x0000_t202" style="position:absolute;left:6301;top:8912;width:514;height:343;v-text-anchor:middle" o:regroupid="10" strokeweight="1pt">
              <v:fill color2="#222"/>
              <v:textbox style="mso-next-textbox:#_x0000_s1645;mso-rotate-with-shape:t" inset="0,,0">
                <w:txbxContent>
                  <w:p w:rsidR="007F3383" w:rsidRPr="001149FA" w:rsidRDefault="007F3383" w:rsidP="007F3383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646" type="#_x0000_t202" style="position:absolute;left:6301;top:9406;width:514;height:343;v-text-anchor:middle" o:regroupid="10" strokeweight="1pt">
              <v:fill color2="#222"/>
              <v:textbox style="mso-next-textbox:#_x0000_s1646;mso-rotate-with-shape:t" inset="0,,0">
                <w:txbxContent>
                  <w:p w:rsidR="007F3383" w:rsidRPr="001149FA" w:rsidRDefault="007F3383" w:rsidP="007F3383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647" type="#_x0000_t202" style="position:absolute;left:6301;top:9900;width:514;height:343;v-text-anchor:middle" o:regroupid="10" strokeweight="1pt">
              <v:fill color2="#222"/>
              <v:textbox style="mso-next-textbox:#_x0000_s1647;mso-rotate-with-shape:t" inset="0,,0">
                <w:txbxContent>
                  <w:p w:rsidR="007F3383" w:rsidRPr="001149FA" w:rsidRDefault="007F3383" w:rsidP="007F3383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648" type="#_x0000_t202" style="position:absolute;left:6301;top:10394;width:514;height:343;v-text-anchor:middle" o:regroupid="10" strokeweight="1pt">
              <v:fill color2="#222"/>
              <v:textbox style="mso-next-textbox:#_x0000_s1648;mso-rotate-with-shape:t" inset="0,,0">
                <w:txbxContent>
                  <w:p w:rsidR="007F3383" w:rsidRPr="001149FA" w:rsidRDefault="007F3383" w:rsidP="007F3383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</w:pict>
      </w:r>
      <w:r w:rsidR="008C16D7" w:rsidRPr="008C16D7">
        <w:rPr>
          <w:rFonts w:ascii="Arial" w:hAnsi="Arial" w:cs="Arial"/>
        </w:rPr>
        <w:t>1.</w:t>
      </w:r>
      <w:r w:rsidR="008C16D7" w:rsidRPr="008C16D7">
        <w:rPr>
          <w:rFonts w:ascii="Arial" w:hAnsi="Arial" w:cs="Arial"/>
        </w:rPr>
        <w:tab/>
        <w:t>Greg had an accident and he’s in the hospital.</w:t>
      </w:r>
      <w:r w:rsidR="008C16D7" w:rsidRPr="008C16D7">
        <w:rPr>
          <w:rFonts w:ascii="Arial" w:hAnsi="Arial" w:cs="Arial"/>
        </w:rPr>
        <w:tab/>
        <w:t>Thanks.</w:t>
      </w:r>
    </w:p>
    <w:p w:rsidR="008C16D7" w:rsidRPr="008C16D7" w:rsidRDefault="008C16D7" w:rsidP="007F3383">
      <w:pPr>
        <w:pStyle w:val="VOCABULARYTEXT"/>
        <w:tabs>
          <w:tab w:val="clear" w:pos="283"/>
          <w:tab w:val="left" w:pos="-266"/>
          <w:tab w:val="left" w:pos="5530"/>
        </w:tabs>
        <w:spacing w:before="142" w:line="360" w:lineRule="auto"/>
        <w:ind w:left="-574"/>
        <w:rPr>
          <w:rFonts w:ascii="Arial" w:hAnsi="Arial" w:cs="Arial"/>
        </w:rPr>
      </w:pPr>
      <w:r w:rsidRPr="008C16D7">
        <w:rPr>
          <w:rFonts w:ascii="Arial" w:hAnsi="Arial" w:cs="Arial"/>
        </w:rPr>
        <w:t>2.</w:t>
      </w:r>
      <w:r w:rsidRPr="008C16D7">
        <w:rPr>
          <w:rFonts w:ascii="Arial" w:hAnsi="Arial" w:cs="Arial"/>
        </w:rPr>
        <w:tab/>
        <w:t>I’ll go to the grocery store. You stay here and relax.</w:t>
      </w:r>
      <w:r w:rsidRPr="008C16D7">
        <w:rPr>
          <w:rFonts w:ascii="Arial" w:hAnsi="Arial" w:cs="Arial"/>
        </w:rPr>
        <w:tab/>
        <w:t>Don’t shout or I won’t tell you.</w:t>
      </w:r>
    </w:p>
    <w:p w:rsidR="008C16D7" w:rsidRPr="008C16D7" w:rsidRDefault="008C16D7" w:rsidP="007F3383">
      <w:pPr>
        <w:pStyle w:val="VOCABULARYTEXT"/>
        <w:tabs>
          <w:tab w:val="clear" w:pos="283"/>
          <w:tab w:val="left" w:pos="-266"/>
          <w:tab w:val="left" w:pos="5530"/>
        </w:tabs>
        <w:spacing w:before="142" w:line="360" w:lineRule="auto"/>
        <w:ind w:left="-574"/>
        <w:rPr>
          <w:rFonts w:ascii="Arial" w:hAnsi="Arial" w:cs="Arial"/>
        </w:rPr>
      </w:pPr>
      <w:r w:rsidRPr="008C16D7">
        <w:rPr>
          <w:rFonts w:ascii="Arial" w:hAnsi="Arial" w:cs="Arial"/>
        </w:rPr>
        <w:t>3.</w:t>
      </w:r>
      <w:r w:rsidRPr="008C16D7">
        <w:rPr>
          <w:rFonts w:ascii="Arial" w:hAnsi="Arial" w:cs="Arial"/>
        </w:rPr>
        <w:tab/>
        <w:t>I promise I’ll clean my room tomorrow.</w:t>
      </w:r>
      <w:r w:rsidRPr="008C16D7">
        <w:rPr>
          <w:rFonts w:ascii="Arial" w:hAnsi="Arial" w:cs="Arial"/>
        </w:rPr>
        <w:tab/>
        <w:t>Of course I will. Give me some bags.</w:t>
      </w:r>
    </w:p>
    <w:p w:rsidR="008C16D7" w:rsidRPr="008C16D7" w:rsidRDefault="008C16D7" w:rsidP="007F3383">
      <w:pPr>
        <w:pStyle w:val="VOCABULARYTEXT"/>
        <w:tabs>
          <w:tab w:val="clear" w:pos="283"/>
          <w:tab w:val="left" w:pos="-266"/>
          <w:tab w:val="left" w:pos="5530"/>
        </w:tabs>
        <w:spacing w:before="142" w:line="360" w:lineRule="auto"/>
        <w:ind w:left="-574"/>
        <w:rPr>
          <w:rFonts w:ascii="Arial" w:hAnsi="Arial" w:cs="Arial"/>
        </w:rPr>
      </w:pPr>
      <w:r w:rsidRPr="008C16D7">
        <w:rPr>
          <w:rFonts w:ascii="Arial" w:hAnsi="Arial" w:cs="Arial"/>
        </w:rPr>
        <w:t>4.</w:t>
      </w:r>
      <w:r w:rsidRPr="008C16D7">
        <w:rPr>
          <w:rFonts w:ascii="Arial" w:hAnsi="Arial" w:cs="Arial"/>
        </w:rPr>
        <w:tab/>
        <w:t>Will you help me take out the trash?</w:t>
      </w:r>
      <w:r w:rsidRPr="008C16D7">
        <w:rPr>
          <w:rFonts w:ascii="Arial" w:hAnsi="Arial" w:cs="Arial"/>
        </w:rPr>
        <w:tab/>
        <w:t>I won’t eat it.</w:t>
      </w:r>
    </w:p>
    <w:p w:rsidR="008C16D7" w:rsidRPr="008C16D7" w:rsidRDefault="008C16D7" w:rsidP="007F3383">
      <w:pPr>
        <w:pStyle w:val="VOCABULARYTEXT"/>
        <w:tabs>
          <w:tab w:val="clear" w:pos="283"/>
          <w:tab w:val="left" w:pos="-266"/>
          <w:tab w:val="left" w:pos="5530"/>
        </w:tabs>
        <w:spacing w:before="142" w:line="360" w:lineRule="auto"/>
        <w:ind w:left="-574"/>
        <w:rPr>
          <w:rFonts w:ascii="Arial" w:hAnsi="Arial" w:cs="Arial"/>
        </w:rPr>
      </w:pPr>
      <w:r w:rsidRPr="008C16D7">
        <w:rPr>
          <w:rFonts w:ascii="Arial" w:hAnsi="Arial" w:cs="Arial"/>
        </w:rPr>
        <w:t>5.</w:t>
      </w:r>
      <w:r w:rsidRPr="008C16D7">
        <w:rPr>
          <w:rFonts w:ascii="Arial" w:hAnsi="Arial" w:cs="Arial"/>
        </w:rPr>
        <w:tab/>
        <w:t>Why are you late again?</w:t>
      </w:r>
      <w:r w:rsidRPr="008C16D7">
        <w:rPr>
          <w:rFonts w:ascii="Arial" w:hAnsi="Arial" w:cs="Arial"/>
        </w:rPr>
        <w:tab/>
        <w:t>I’ll go and visit him.</w:t>
      </w:r>
    </w:p>
    <w:p w:rsidR="008C16D7" w:rsidRPr="008C16D7" w:rsidRDefault="008C16D7" w:rsidP="007F3383">
      <w:pPr>
        <w:pStyle w:val="VOCABULARYHUB"/>
        <w:tabs>
          <w:tab w:val="clear" w:pos="283"/>
          <w:tab w:val="left" w:pos="-266"/>
          <w:tab w:val="left" w:pos="5530"/>
        </w:tabs>
        <w:spacing w:before="113" w:line="360" w:lineRule="auto"/>
        <w:ind w:left="-574"/>
        <w:jc w:val="left"/>
        <w:rPr>
          <w:rFonts w:ascii="Arial" w:hAnsi="Arial" w:cs="Arial"/>
        </w:rPr>
        <w:sectPr w:rsidR="008C16D7" w:rsidRPr="008C16D7" w:rsidSect="009E1FDD">
          <w:headerReference w:type="default" r:id="rId8"/>
          <w:footerReference w:type="default" r:id="rId9"/>
          <w:footnotePr>
            <w:pos w:val="beneathText"/>
          </w:footnotePr>
          <w:type w:val="continuous"/>
          <w:pgSz w:w="11905" w:h="16837"/>
          <w:pgMar w:top="992" w:right="992" w:bottom="765" w:left="1797" w:header="709" w:footer="709" w:gutter="0"/>
          <w:cols w:space="720"/>
          <w:docGrid w:linePitch="360"/>
        </w:sectPr>
      </w:pPr>
      <w:r w:rsidRPr="008C16D7">
        <w:rPr>
          <w:rFonts w:ascii="Arial" w:hAnsi="Arial" w:cs="Arial"/>
        </w:rPr>
        <w:t>6.</w:t>
      </w:r>
      <w:r w:rsidRPr="008C16D7">
        <w:rPr>
          <w:rFonts w:ascii="Arial" w:hAnsi="Arial" w:cs="Arial"/>
        </w:rPr>
        <w:tab/>
        <w:t>This food looks disgusting.</w:t>
      </w:r>
      <w:r w:rsidRPr="008C16D7">
        <w:rPr>
          <w:rFonts w:ascii="Arial" w:hAnsi="Arial" w:cs="Arial"/>
        </w:rPr>
        <w:tab/>
        <w:t>If you don’t, you’ll be in trouble.</w:t>
      </w:r>
    </w:p>
    <w:p w:rsidR="00E66FBE" w:rsidRDefault="00563C92" w:rsidP="00711A96">
      <w:pPr>
        <w:suppressAutoHyphens w:val="0"/>
        <w:autoSpaceDE w:val="0"/>
        <w:autoSpaceDN w:val="0"/>
        <w:adjustRightInd w:val="0"/>
        <w:spacing w:line="288" w:lineRule="auto"/>
        <w:ind w:left="-567"/>
        <w:textAlignment w:val="center"/>
        <w:rPr>
          <w:rFonts w:ascii="Arial" w:hAnsi="Arial" w:cs="Arial"/>
          <w:b/>
          <w:color w:val="000000"/>
          <w:spacing w:val="3"/>
          <w:sz w:val="20"/>
          <w:szCs w:val="20"/>
          <w:lang w:eastAsia="el-GR"/>
        </w:rPr>
      </w:pPr>
      <w:r>
        <w:rPr>
          <w:rFonts w:ascii="Arial" w:hAnsi="Arial" w:cs="Arial"/>
          <w:b/>
          <w:noProof/>
          <w:sz w:val="20"/>
          <w:szCs w:val="20"/>
          <w:lang w:val="el-GR" w:eastAsia="el-GR"/>
        </w:rPr>
        <w:pict>
          <v:group id="_x0000_s1652" style="position:absolute;left:0;text-align:left;margin-left:347.25pt;margin-top:1.35pt;width:79.2pt;height:21.35pt;z-index:251691008;mso-wrap-distance-left:0;mso-wrap-distance-right:0" coordorigin="6859,73" coordsize="1584,427">
            <o:lock v:ext="edit" text="t"/>
            <v:rect id="_x0000_s1653" style="position:absolute;left:7599;top:75;width:425;height:425;v-text-anchor:middle" fillcolor="#ddd" strokeweight=".18mm">
              <v:fill color2="#222"/>
            </v:rect>
            <v:shape id="_x0000_s1654" type="#_x0000_t202" style="position:absolute;left:8018;top:73;width:425;height:425;v-text-anchor:middle" fillcolor="#ddd" strokeweight=".18mm">
              <v:fill color2="#222"/>
              <v:textbox style="mso-next-textbox:#_x0000_s1654;mso-rotate-with-shape:t" inset="0,,0">
                <w:txbxContent>
                  <w:p w:rsidR="00810D56" w:rsidRDefault="00810D56" w:rsidP="00810D56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6</w:t>
                    </w:r>
                  </w:p>
                </w:txbxContent>
              </v:textbox>
            </v:shape>
            <v:shape id="_x0000_s1655" type="#_x0000_t202" style="position:absolute;left:6859;top:73;width:740;height:425;v-text-anchor:middle" filled="f" strokeweight=".18mm">
              <v:textbox style="mso-next-textbox:#_x0000_s1655;mso-rotate-with-shape:t" inset="0,,0">
                <w:txbxContent>
                  <w:p w:rsidR="00810D56" w:rsidRDefault="00810D56" w:rsidP="00810D56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</w:p>
    <w:p w:rsidR="008C16D7" w:rsidRDefault="008C16D7" w:rsidP="00711A96">
      <w:pPr>
        <w:suppressAutoHyphens w:val="0"/>
        <w:autoSpaceDE w:val="0"/>
        <w:autoSpaceDN w:val="0"/>
        <w:adjustRightInd w:val="0"/>
        <w:spacing w:line="288" w:lineRule="auto"/>
        <w:ind w:left="-567"/>
        <w:textAlignment w:val="center"/>
        <w:rPr>
          <w:rFonts w:ascii="Arial" w:hAnsi="Arial" w:cs="Arial"/>
          <w:b/>
          <w:bCs/>
          <w:caps/>
          <w:color w:val="000000"/>
          <w:spacing w:val="4"/>
          <w:sz w:val="22"/>
          <w:szCs w:val="22"/>
          <w:lang w:val="en-US" w:eastAsia="el-GR"/>
        </w:rPr>
      </w:pPr>
    </w:p>
    <w:p w:rsidR="0015707F" w:rsidRDefault="0015707F" w:rsidP="00711A96">
      <w:pPr>
        <w:suppressAutoHyphens w:val="0"/>
        <w:autoSpaceDE w:val="0"/>
        <w:autoSpaceDN w:val="0"/>
        <w:adjustRightInd w:val="0"/>
        <w:spacing w:line="288" w:lineRule="auto"/>
        <w:ind w:left="-567"/>
        <w:textAlignment w:val="center"/>
        <w:rPr>
          <w:rFonts w:ascii="Arial" w:hAnsi="Arial" w:cs="Arial"/>
          <w:b/>
          <w:bCs/>
          <w:caps/>
          <w:color w:val="000000"/>
          <w:spacing w:val="4"/>
          <w:sz w:val="22"/>
          <w:szCs w:val="22"/>
          <w:lang w:val="en-US" w:eastAsia="el-GR"/>
        </w:rPr>
      </w:pPr>
    </w:p>
    <w:p w:rsidR="001D4C37" w:rsidRPr="00361B94" w:rsidRDefault="001D4C37" w:rsidP="00DE16F1">
      <w:pPr>
        <w:tabs>
          <w:tab w:val="left" w:pos="-426"/>
        </w:tabs>
        <w:suppressAutoHyphens w:val="0"/>
        <w:autoSpaceDE w:val="0"/>
        <w:autoSpaceDN w:val="0"/>
        <w:adjustRightInd w:val="0"/>
        <w:spacing w:line="288" w:lineRule="auto"/>
        <w:ind w:left="-709"/>
        <w:textAlignment w:val="center"/>
        <w:rPr>
          <w:rFonts w:ascii="Arial" w:hAnsi="Arial" w:cs="Arial"/>
          <w:color w:val="000000"/>
          <w:spacing w:val="4"/>
          <w:sz w:val="32"/>
          <w:szCs w:val="32"/>
          <w:lang w:val="en-US" w:eastAsia="el-GR"/>
        </w:rPr>
      </w:pPr>
      <w:r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  <w:t>LISTENING</w:t>
      </w:r>
    </w:p>
    <w:p w:rsidR="001D4C37" w:rsidRPr="00361B94" w:rsidRDefault="001D4C37" w:rsidP="00845119">
      <w:pPr>
        <w:tabs>
          <w:tab w:val="left" w:pos="-426"/>
        </w:tabs>
        <w:suppressAutoHyphens w:val="0"/>
        <w:autoSpaceDE w:val="0"/>
        <w:autoSpaceDN w:val="0"/>
        <w:adjustRightInd w:val="0"/>
        <w:ind w:left="-426" w:hanging="283"/>
        <w:textAlignment w:val="center"/>
        <w:rPr>
          <w:rFonts w:ascii="Arial" w:hAnsi="Arial" w:cs="Arial"/>
          <w:b/>
          <w:color w:val="000000"/>
          <w:spacing w:val="2"/>
          <w:sz w:val="22"/>
          <w:szCs w:val="22"/>
          <w:lang w:val="en-US" w:eastAsia="el-GR"/>
        </w:rPr>
      </w:pPr>
    </w:p>
    <w:p w:rsidR="003B1F34" w:rsidRPr="003B1F34" w:rsidRDefault="003B1F34" w:rsidP="003B1F34">
      <w:pPr>
        <w:pStyle w:val="RUBRICS"/>
        <w:ind w:left="-672"/>
        <w:rPr>
          <w:rFonts w:ascii="Arial" w:hAnsi="Arial" w:cs="Arial"/>
          <w:b/>
          <w:sz w:val="22"/>
          <w:szCs w:val="22"/>
        </w:rPr>
      </w:pPr>
      <w:r w:rsidRPr="003B1F34">
        <w:rPr>
          <w:rFonts w:ascii="Arial" w:hAnsi="Arial" w:cs="Arial"/>
          <w:b/>
          <w:sz w:val="22"/>
          <w:szCs w:val="22"/>
        </w:rPr>
        <w:t>Listen to three short dialogues and answer the questions. Choose a or b.</w:t>
      </w:r>
    </w:p>
    <w:p w:rsidR="00845119" w:rsidRDefault="00845119" w:rsidP="001D4C37">
      <w:pPr>
        <w:pStyle w:val="RUBRICSHUB"/>
        <w:tabs>
          <w:tab w:val="left" w:pos="-426"/>
        </w:tabs>
        <w:ind w:left="-426" w:hanging="283"/>
        <w:rPr>
          <w:rFonts w:ascii="Arial" w:hAnsi="Arial" w:cs="Arial"/>
          <w:b/>
          <w:spacing w:val="2"/>
          <w:sz w:val="22"/>
          <w:szCs w:val="22"/>
        </w:rPr>
      </w:pPr>
    </w:p>
    <w:p w:rsidR="005B4153" w:rsidRPr="005B4153" w:rsidRDefault="00563C92" w:rsidP="005B4153">
      <w:pPr>
        <w:pStyle w:val="ExercisesHUB"/>
        <w:ind w:left="-392" w:hanging="238"/>
        <w:rPr>
          <w:rFonts w:ascii="Arial" w:hAnsi="Arial" w:cs="Arial"/>
        </w:rPr>
      </w:pPr>
      <w:r>
        <w:rPr>
          <w:rFonts w:ascii="Arial" w:hAnsi="Arial" w:cs="Arial"/>
          <w:noProof/>
          <w:lang w:val="el-GR"/>
        </w:rPr>
        <w:pict>
          <v:rect id="_x0000_s1656" style="position:absolute;left:0;text-align:left;margin-left:232.3pt;margin-top:5.45pt;width:221.2pt;height:59.1pt;z-index:251692032" filled="f" stroked="f">
            <v:textbox>
              <w:txbxContent>
                <w:p w:rsidR="005B4153" w:rsidRPr="005B4153" w:rsidRDefault="005B4153" w:rsidP="005B4153">
                  <w:pPr>
                    <w:pStyle w:val="ExercisesHUB"/>
                    <w:tabs>
                      <w:tab w:val="left" w:pos="2835"/>
                      <w:tab w:val="left" w:pos="2977"/>
                      <w:tab w:val="left" w:pos="6521"/>
                    </w:tabs>
                    <w:spacing w:before="0" w:line="360" w:lineRule="auto"/>
                    <w:ind w:left="-392" w:hanging="238"/>
                    <w:rPr>
                      <w:rFonts w:ascii="Arial" w:hAnsi="Arial" w:cs="Arial"/>
                      <w:b/>
                      <w:bCs/>
                      <w:caps/>
                      <w:spacing w:val="4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</w:rPr>
                    <w:t xml:space="preserve">          </w:t>
                  </w:r>
                  <w:r w:rsidRPr="005B4153">
                    <w:rPr>
                      <w:rFonts w:ascii="Arial" w:hAnsi="Arial" w:cs="Arial"/>
                    </w:rPr>
                    <w:t>3. What does John want to study in</w:t>
                  </w:r>
                  <w:r>
                    <w:rPr>
                      <w:rFonts w:ascii="Arial" w:hAnsi="Arial" w:cs="Arial"/>
                    </w:rPr>
                    <w:t xml:space="preserve"> college?</w:t>
                  </w:r>
                  <w:r>
                    <w:rPr>
                      <w:rFonts w:ascii="Arial" w:hAnsi="Arial" w:cs="Arial"/>
                    </w:rPr>
                    <w:br/>
                    <w:t xml:space="preserve">          a. Math</w:t>
                  </w:r>
                  <w:r>
                    <w:rPr>
                      <w:rFonts w:ascii="Arial" w:hAnsi="Arial" w:cs="Arial"/>
                    </w:rPr>
                    <w:br/>
                    <w:t xml:space="preserve">          b. Art History</w:t>
                  </w:r>
                </w:p>
              </w:txbxContent>
            </v:textbox>
          </v:rect>
        </w:pict>
      </w:r>
      <w:r w:rsidR="005B4153" w:rsidRPr="005B4153">
        <w:rPr>
          <w:rFonts w:ascii="Arial" w:hAnsi="Arial" w:cs="Arial"/>
        </w:rPr>
        <w:t>1.</w:t>
      </w:r>
      <w:r w:rsidR="005B4153" w:rsidRPr="005B4153">
        <w:rPr>
          <w:rFonts w:ascii="Arial" w:hAnsi="Arial" w:cs="Arial"/>
        </w:rPr>
        <w:tab/>
        <w:t>Does the interviewer like the woman’s resumé?</w:t>
      </w:r>
      <w:r w:rsidR="005B4153" w:rsidRPr="005B4153">
        <w:rPr>
          <w:rFonts w:ascii="Arial" w:hAnsi="Arial" w:cs="Arial"/>
        </w:rPr>
        <w:br/>
        <w:t>a. Yes, he does.</w:t>
      </w:r>
      <w:r w:rsidR="005B4153" w:rsidRPr="005B4153">
        <w:rPr>
          <w:rFonts w:ascii="Arial" w:hAnsi="Arial" w:cs="Arial"/>
        </w:rPr>
        <w:br/>
        <w:t>b. No, he doesn’t.</w:t>
      </w:r>
    </w:p>
    <w:p w:rsidR="005B4153" w:rsidRPr="005B4153" w:rsidRDefault="00563C92" w:rsidP="005B4153">
      <w:pPr>
        <w:pStyle w:val="ExercisesHUB"/>
        <w:ind w:left="-392" w:hanging="238"/>
        <w:rPr>
          <w:rFonts w:ascii="Arial" w:hAnsi="Arial" w:cs="Arial"/>
        </w:rPr>
      </w:pPr>
      <w:r>
        <w:rPr>
          <w:rFonts w:ascii="Arial" w:hAnsi="Arial" w:cs="Arial"/>
          <w:b/>
          <w:noProof/>
          <w:lang w:val="el-GR"/>
        </w:rPr>
        <w:pict>
          <v:group id="_x0000_s1657" style="position:absolute;left:0;text-align:left;margin-left:347.25pt;margin-top:31.35pt;width:79.2pt;height:21.35pt;z-index:251693056;mso-wrap-distance-left:0;mso-wrap-distance-right:0" coordorigin="6859,73" coordsize="1584,427">
            <o:lock v:ext="edit" text="t"/>
            <v:rect id="_x0000_s1658" style="position:absolute;left:7599;top:75;width:425;height:425;v-text-anchor:middle" fillcolor="#ddd" strokeweight=".18mm">
              <v:fill color2="#222"/>
            </v:rect>
            <v:shape id="_x0000_s1659" type="#_x0000_t202" style="position:absolute;left:8018;top:73;width:425;height:425;v-text-anchor:middle" fillcolor="#ddd" strokeweight=".18mm">
              <v:fill color2="#222"/>
              <v:textbox style="mso-next-textbox:#_x0000_s1659;mso-rotate-with-shape:t" inset="0,,0">
                <w:txbxContent>
                  <w:p w:rsidR="002B5586" w:rsidRDefault="002B5586" w:rsidP="002B5586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6</w:t>
                    </w:r>
                  </w:p>
                </w:txbxContent>
              </v:textbox>
            </v:shape>
            <v:shape id="_x0000_s1660" type="#_x0000_t202" style="position:absolute;left:6859;top:73;width:740;height:425;v-text-anchor:middle" filled="f" strokeweight=".18mm">
              <v:textbox style="mso-next-textbox:#_x0000_s1660;mso-rotate-with-shape:t" inset="0,,0">
                <w:txbxContent>
                  <w:p w:rsidR="002B5586" w:rsidRDefault="002B5586" w:rsidP="002B5586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 w:rsidR="005B4153" w:rsidRPr="005B4153">
        <w:rPr>
          <w:rFonts w:ascii="Arial" w:hAnsi="Arial" w:cs="Arial"/>
        </w:rPr>
        <w:t>2. What are Nathan and Sally going to do tonight?</w:t>
      </w:r>
      <w:r w:rsidR="005B4153" w:rsidRPr="005B4153">
        <w:rPr>
          <w:rFonts w:ascii="Arial" w:hAnsi="Arial" w:cs="Arial"/>
        </w:rPr>
        <w:br/>
        <w:t>a. Stay home.</w:t>
      </w:r>
      <w:r w:rsidR="005B4153" w:rsidRPr="005B4153">
        <w:rPr>
          <w:rFonts w:ascii="Arial" w:hAnsi="Arial" w:cs="Arial"/>
        </w:rPr>
        <w:br/>
        <w:t>b. Go to the movies.</w:t>
      </w:r>
    </w:p>
    <w:p w:rsidR="0015707F" w:rsidRDefault="0015707F" w:rsidP="00DE16F1">
      <w:pPr>
        <w:tabs>
          <w:tab w:val="left" w:pos="2977"/>
        </w:tabs>
        <w:suppressAutoHyphens w:val="0"/>
        <w:autoSpaceDE w:val="0"/>
        <w:autoSpaceDN w:val="0"/>
        <w:adjustRightInd w:val="0"/>
        <w:spacing w:line="288" w:lineRule="auto"/>
        <w:ind w:left="-709"/>
        <w:textAlignment w:val="center"/>
        <w:rPr>
          <w:rFonts w:ascii="Arial" w:hAnsi="Arial" w:cs="Arial"/>
          <w:b/>
          <w:bCs/>
          <w:caps/>
          <w:color w:val="000000"/>
          <w:spacing w:val="4"/>
          <w:sz w:val="22"/>
          <w:szCs w:val="22"/>
          <w:lang w:val="en-US" w:eastAsia="el-GR"/>
        </w:rPr>
      </w:pPr>
    </w:p>
    <w:p w:rsidR="00DE16F1" w:rsidRDefault="00DE16F1" w:rsidP="002E3390">
      <w:pPr>
        <w:tabs>
          <w:tab w:val="left" w:pos="2977"/>
        </w:tabs>
        <w:suppressAutoHyphens w:val="0"/>
        <w:autoSpaceDE w:val="0"/>
        <w:autoSpaceDN w:val="0"/>
        <w:adjustRightInd w:val="0"/>
        <w:spacing w:line="288" w:lineRule="auto"/>
        <w:ind w:left="-567"/>
        <w:textAlignment w:val="center"/>
        <w:rPr>
          <w:rFonts w:ascii="Arial" w:hAnsi="Arial" w:cs="Arial"/>
          <w:b/>
          <w:bCs/>
          <w:caps/>
          <w:color w:val="000000"/>
          <w:spacing w:val="4"/>
          <w:sz w:val="22"/>
          <w:szCs w:val="22"/>
          <w:lang w:val="en-US" w:eastAsia="el-GR"/>
        </w:rPr>
      </w:pPr>
    </w:p>
    <w:p w:rsidR="00D84BDC" w:rsidRPr="00361B94" w:rsidRDefault="00D84BDC" w:rsidP="002E3390">
      <w:pPr>
        <w:autoSpaceDE w:val="0"/>
        <w:autoSpaceDN w:val="0"/>
        <w:adjustRightInd w:val="0"/>
        <w:spacing w:line="288" w:lineRule="auto"/>
        <w:ind w:left="-567" w:hanging="142"/>
        <w:textAlignment w:val="center"/>
        <w:rPr>
          <w:rFonts w:ascii="Arial" w:hAnsi="Arial" w:cs="Arial"/>
          <w:b/>
          <w:bCs/>
          <w:caps/>
          <w:color w:val="000000"/>
          <w:spacing w:val="4"/>
          <w:sz w:val="32"/>
          <w:szCs w:val="32"/>
          <w:lang w:val="en-US" w:eastAsia="el-GR"/>
        </w:rPr>
      </w:pPr>
      <w:r w:rsidRPr="00361B94">
        <w:rPr>
          <w:rFonts w:ascii="Arial" w:hAnsi="Arial" w:cs="Arial"/>
          <w:b/>
          <w:bCs/>
          <w:caps/>
          <w:color w:val="000000"/>
          <w:spacing w:val="4"/>
          <w:sz w:val="32"/>
          <w:szCs w:val="32"/>
          <w:lang w:val="en-US" w:eastAsia="el-GR"/>
        </w:rPr>
        <w:lastRenderedPageBreak/>
        <w:t>Reading</w:t>
      </w:r>
    </w:p>
    <w:p w:rsidR="00E11017" w:rsidRDefault="00E11017" w:rsidP="002E3390">
      <w:pPr>
        <w:pStyle w:val="RUBRICSHUB"/>
        <w:tabs>
          <w:tab w:val="clear" w:pos="260"/>
        </w:tabs>
        <w:ind w:left="709" w:hanging="1418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2B5586" w:rsidRPr="002B5586" w:rsidRDefault="000938E7" w:rsidP="002B5586">
      <w:pPr>
        <w:pStyle w:val="RUBRICSHUB"/>
        <w:ind w:left="-672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val="el-G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-666750</wp:posOffset>
            </wp:positionH>
            <wp:positionV relativeFrom="paragraph">
              <wp:posOffset>135527</wp:posOffset>
            </wp:positionV>
            <wp:extent cx="6678930" cy="3853543"/>
            <wp:effectExtent l="19050" t="0" r="7620" b="0"/>
            <wp:wrapNone/>
            <wp:docPr id="1" name="0 - Εικόνα" descr="letter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tter 1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78930" cy="38535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B5586" w:rsidRPr="002B5586">
        <w:rPr>
          <w:rFonts w:ascii="Arial" w:hAnsi="Arial" w:cs="Arial"/>
          <w:b/>
          <w:sz w:val="22"/>
          <w:szCs w:val="22"/>
        </w:rPr>
        <w:t>Read the text and answer the questions.</w:t>
      </w:r>
    </w:p>
    <w:p w:rsidR="00E83439" w:rsidRPr="00361B94" w:rsidRDefault="00E83439" w:rsidP="00936B8C">
      <w:pPr>
        <w:autoSpaceDE w:val="0"/>
        <w:autoSpaceDN w:val="0"/>
        <w:adjustRightInd w:val="0"/>
        <w:spacing w:line="400" w:lineRule="exact"/>
        <w:ind w:left="-567"/>
        <w:textAlignment w:val="center"/>
        <w:rPr>
          <w:rFonts w:ascii="Arial" w:hAnsi="Arial" w:cs="Arial"/>
          <w:b/>
          <w:color w:val="000000"/>
          <w:spacing w:val="2"/>
          <w:sz w:val="22"/>
          <w:szCs w:val="22"/>
          <w:lang w:val="en-US" w:eastAsia="el-GR"/>
        </w:rPr>
      </w:pPr>
    </w:p>
    <w:p w:rsidR="000938E7" w:rsidRPr="00A60E8F" w:rsidRDefault="000938E7" w:rsidP="00A60E8F">
      <w:pPr>
        <w:pStyle w:val="0LYSEIS"/>
        <w:spacing w:line="276" w:lineRule="auto"/>
        <w:jc w:val="left"/>
        <w:rPr>
          <w:rStyle w:val="Readingtext"/>
          <w:rFonts w:ascii="Arial" w:hAnsi="Arial" w:cs="Arial"/>
          <w:b/>
          <w:spacing w:val="9"/>
          <w:sz w:val="22"/>
          <w:szCs w:val="22"/>
          <w:lang w:val="en-US"/>
        </w:rPr>
      </w:pPr>
      <w:r>
        <w:rPr>
          <w:rStyle w:val="Readingtext"/>
          <w:rFonts w:ascii="Arial" w:hAnsi="Arial" w:cs="Arial"/>
          <w:spacing w:val="9"/>
          <w:sz w:val="22"/>
          <w:szCs w:val="22"/>
          <w:lang w:val="en-US"/>
        </w:rPr>
        <w:t xml:space="preserve">                              </w:t>
      </w:r>
      <w:r w:rsidRPr="000938E7">
        <w:rPr>
          <w:rStyle w:val="Readingtext"/>
          <w:rFonts w:ascii="Arial" w:hAnsi="Arial" w:cs="Arial"/>
          <w:b/>
          <w:spacing w:val="9"/>
          <w:sz w:val="52"/>
          <w:szCs w:val="22"/>
          <w:lang w:val="en-US"/>
        </w:rPr>
        <w:t>Freedom Ship</w:t>
      </w:r>
    </w:p>
    <w:p w:rsidR="000938E7" w:rsidRDefault="000938E7" w:rsidP="000938E7">
      <w:pPr>
        <w:pStyle w:val="0LYSEIS"/>
        <w:spacing w:line="276" w:lineRule="auto"/>
        <w:jc w:val="left"/>
        <w:rPr>
          <w:rStyle w:val="Readingtext"/>
          <w:rFonts w:ascii="Arial" w:hAnsi="Arial" w:cs="Arial"/>
          <w:sz w:val="22"/>
          <w:szCs w:val="22"/>
          <w:lang w:val="en-US"/>
        </w:rPr>
      </w:pPr>
      <w:r w:rsidRPr="000938E7">
        <w:rPr>
          <w:rStyle w:val="Readingtext"/>
          <w:rFonts w:ascii="Arial" w:hAnsi="Arial" w:cs="Arial"/>
          <w:sz w:val="22"/>
          <w:szCs w:val="22"/>
          <w:lang w:val="en-US"/>
        </w:rPr>
        <w:tab/>
        <w:t xml:space="preserve">Imagine a ship so big that it takes you fifteen minutes to walk from one end to the </w:t>
      </w:r>
    </w:p>
    <w:p w:rsidR="000938E7" w:rsidRPr="000938E7" w:rsidRDefault="000938E7" w:rsidP="000938E7">
      <w:pPr>
        <w:pStyle w:val="0LYSEIS"/>
        <w:spacing w:line="276" w:lineRule="auto"/>
        <w:jc w:val="left"/>
        <w:rPr>
          <w:rStyle w:val="Readingtext"/>
          <w:rFonts w:ascii="Arial" w:hAnsi="Arial" w:cs="Arial"/>
          <w:sz w:val="22"/>
          <w:szCs w:val="22"/>
          <w:lang w:val="en-US"/>
        </w:rPr>
      </w:pPr>
      <w:r w:rsidRPr="000938E7">
        <w:rPr>
          <w:rStyle w:val="Readingtext"/>
          <w:rFonts w:ascii="Arial" w:hAnsi="Arial" w:cs="Arial"/>
          <w:sz w:val="22"/>
          <w:szCs w:val="22"/>
          <w:lang w:val="en-US"/>
        </w:rPr>
        <w:t>other, and is 240 feet tall. It sounds like science fiction but a company called</w:t>
      </w:r>
      <w:r w:rsidRPr="000938E7">
        <w:rPr>
          <w:rStyle w:val="Readingtext"/>
          <w:rFonts w:ascii="Arial" w:hAnsi="Arial" w:cs="Arial"/>
          <w:i/>
          <w:iCs/>
          <w:sz w:val="22"/>
          <w:szCs w:val="22"/>
          <w:lang w:val="en-US"/>
        </w:rPr>
        <w:t xml:space="preserve"> Freedom International </w:t>
      </w:r>
      <w:r w:rsidRPr="000938E7">
        <w:rPr>
          <w:rStyle w:val="Readingtext"/>
          <w:rFonts w:ascii="Arial" w:hAnsi="Arial" w:cs="Arial"/>
          <w:sz w:val="22"/>
          <w:szCs w:val="22"/>
          <w:lang w:val="en-US"/>
        </w:rPr>
        <w:t>is planning to build it.</w:t>
      </w:r>
    </w:p>
    <w:p w:rsidR="000938E7" w:rsidRDefault="000938E7" w:rsidP="000938E7">
      <w:pPr>
        <w:pStyle w:val="0LYSEIS"/>
        <w:spacing w:line="276" w:lineRule="auto"/>
        <w:jc w:val="left"/>
        <w:rPr>
          <w:rStyle w:val="Readingtext"/>
          <w:rFonts w:ascii="Arial" w:hAnsi="Arial" w:cs="Arial"/>
          <w:sz w:val="22"/>
          <w:szCs w:val="22"/>
          <w:lang w:val="en-US"/>
        </w:rPr>
      </w:pPr>
      <w:r w:rsidRPr="000938E7">
        <w:rPr>
          <w:rStyle w:val="Readingtext"/>
          <w:rFonts w:ascii="Arial" w:hAnsi="Arial" w:cs="Arial"/>
          <w:sz w:val="22"/>
          <w:szCs w:val="22"/>
          <w:lang w:val="en-US"/>
        </w:rPr>
        <w:tab/>
      </w:r>
      <w:r w:rsidRPr="000938E7">
        <w:rPr>
          <w:rStyle w:val="Readingtext"/>
          <w:rFonts w:ascii="Arial" w:hAnsi="Arial" w:cs="Arial"/>
          <w:i/>
          <w:iCs/>
          <w:sz w:val="22"/>
          <w:szCs w:val="22"/>
          <w:lang w:val="en-US"/>
        </w:rPr>
        <w:t>Freedom Ship</w:t>
      </w:r>
      <w:r w:rsidRPr="000938E7">
        <w:rPr>
          <w:rStyle w:val="Readingtext"/>
          <w:rFonts w:ascii="Arial" w:hAnsi="Arial" w:cs="Arial"/>
          <w:sz w:val="22"/>
          <w:szCs w:val="22"/>
          <w:lang w:val="en-US"/>
        </w:rPr>
        <w:t xml:space="preserve"> will not look like a ship, but a city on water. Today’s cruise ships will</w:t>
      </w:r>
    </w:p>
    <w:p w:rsidR="000938E7" w:rsidRDefault="000938E7" w:rsidP="000938E7">
      <w:pPr>
        <w:pStyle w:val="0LYSEIS"/>
        <w:spacing w:line="276" w:lineRule="auto"/>
        <w:jc w:val="left"/>
        <w:rPr>
          <w:rStyle w:val="Readingtext"/>
          <w:rFonts w:ascii="Arial" w:hAnsi="Arial" w:cs="Arial"/>
          <w:sz w:val="22"/>
          <w:szCs w:val="22"/>
          <w:lang w:val="en-US"/>
        </w:rPr>
      </w:pPr>
      <w:r w:rsidRPr="000938E7">
        <w:rPr>
          <w:rStyle w:val="Readingtext"/>
          <w:rFonts w:ascii="Arial" w:hAnsi="Arial" w:cs="Arial"/>
          <w:sz w:val="22"/>
          <w:szCs w:val="22"/>
          <w:lang w:val="en-US"/>
        </w:rPr>
        <w:t xml:space="preserve"> look very small next to it. This ship will carry about 115,000 people, but it won’t be </w:t>
      </w:r>
    </w:p>
    <w:p w:rsidR="000938E7" w:rsidRDefault="000938E7" w:rsidP="000938E7">
      <w:pPr>
        <w:pStyle w:val="0LYSEIS"/>
        <w:spacing w:line="276" w:lineRule="auto"/>
        <w:jc w:val="left"/>
        <w:rPr>
          <w:rStyle w:val="Readingtext"/>
          <w:rFonts w:ascii="Arial" w:hAnsi="Arial" w:cs="Arial"/>
          <w:sz w:val="22"/>
          <w:szCs w:val="22"/>
          <w:lang w:val="en-US"/>
        </w:rPr>
      </w:pPr>
      <w:r w:rsidRPr="000938E7">
        <w:rPr>
          <w:rStyle w:val="Readingtext"/>
          <w:rFonts w:ascii="Arial" w:hAnsi="Arial" w:cs="Arial"/>
          <w:sz w:val="22"/>
          <w:szCs w:val="22"/>
          <w:lang w:val="en-US"/>
        </w:rPr>
        <w:t xml:space="preserve">only for tourists. People will even live on it. This ship will travel to different cities and </w:t>
      </w:r>
    </w:p>
    <w:p w:rsidR="000938E7" w:rsidRDefault="000938E7" w:rsidP="000938E7">
      <w:pPr>
        <w:pStyle w:val="0LYSEIS"/>
        <w:spacing w:line="276" w:lineRule="auto"/>
        <w:jc w:val="left"/>
        <w:rPr>
          <w:rStyle w:val="Readingtext"/>
          <w:rFonts w:ascii="Arial" w:hAnsi="Arial" w:cs="Arial"/>
          <w:sz w:val="22"/>
          <w:szCs w:val="22"/>
          <w:lang w:val="en-US"/>
        </w:rPr>
      </w:pPr>
      <w:r w:rsidRPr="000938E7">
        <w:rPr>
          <w:rStyle w:val="Readingtext"/>
          <w:rFonts w:ascii="Arial" w:hAnsi="Arial" w:cs="Arial"/>
          <w:sz w:val="22"/>
          <w:szCs w:val="22"/>
          <w:lang w:val="en-US"/>
        </w:rPr>
        <w:t xml:space="preserve">tourist sights and it will always go to warm places around the world, so it will always </w:t>
      </w:r>
    </w:p>
    <w:p w:rsidR="000938E7" w:rsidRPr="000938E7" w:rsidRDefault="000938E7" w:rsidP="000938E7">
      <w:pPr>
        <w:pStyle w:val="0LYSEIS"/>
        <w:spacing w:line="276" w:lineRule="auto"/>
        <w:jc w:val="left"/>
        <w:rPr>
          <w:rStyle w:val="Readingtext"/>
          <w:rFonts w:ascii="Arial" w:hAnsi="Arial" w:cs="Arial"/>
          <w:sz w:val="22"/>
          <w:szCs w:val="22"/>
          <w:lang w:val="en-US"/>
        </w:rPr>
      </w:pPr>
      <w:r w:rsidRPr="000938E7">
        <w:rPr>
          <w:rStyle w:val="Readingtext"/>
          <w:rFonts w:ascii="Arial" w:hAnsi="Arial" w:cs="Arial"/>
          <w:sz w:val="22"/>
          <w:szCs w:val="22"/>
          <w:lang w:val="en-US"/>
        </w:rPr>
        <w:t>be summer.</w:t>
      </w:r>
    </w:p>
    <w:p w:rsidR="000938E7" w:rsidRDefault="000938E7" w:rsidP="000938E7">
      <w:pPr>
        <w:tabs>
          <w:tab w:val="left" w:pos="180"/>
          <w:tab w:val="left" w:pos="1920"/>
          <w:tab w:val="left" w:pos="4100"/>
          <w:tab w:val="left" w:pos="6180"/>
        </w:tabs>
        <w:autoSpaceDE w:val="0"/>
        <w:autoSpaceDN w:val="0"/>
        <w:adjustRightInd w:val="0"/>
        <w:spacing w:line="276" w:lineRule="auto"/>
        <w:textAlignment w:val="center"/>
        <w:rPr>
          <w:rStyle w:val="Readingtext"/>
          <w:rFonts w:ascii="Arial" w:hAnsi="Arial" w:cs="Arial"/>
          <w:sz w:val="22"/>
          <w:szCs w:val="22"/>
          <w:lang w:val="en-US"/>
        </w:rPr>
      </w:pPr>
      <w:r w:rsidRPr="000938E7">
        <w:rPr>
          <w:rStyle w:val="Readingtext"/>
          <w:rFonts w:ascii="Arial" w:hAnsi="Arial" w:cs="Arial"/>
          <w:sz w:val="22"/>
          <w:szCs w:val="22"/>
          <w:lang w:val="en-US"/>
        </w:rPr>
        <w:tab/>
        <w:t>The people on board will travel to the mainland on small boats, or even by plane as</w:t>
      </w:r>
    </w:p>
    <w:p w:rsidR="000938E7" w:rsidRDefault="000938E7" w:rsidP="000938E7">
      <w:pPr>
        <w:tabs>
          <w:tab w:val="left" w:pos="180"/>
          <w:tab w:val="left" w:pos="1920"/>
          <w:tab w:val="left" w:pos="4100"/>
          <w:tab w:val="left" w:pos="6180"/>
        </w:tabs>
        <w:autoSpaceDE w:val="0"/>
        <w:autoSpaceDN w:val="0"/>
        <w:adjustRightInd w:val="0"/>
        <w:spacing w:line="276" w:lineRule="auto"/>
        <w:textAlignment w:val="center"/>
        <w:rPr>
          <w:rStyle w:val="Readingtext"/>
          <w:rFonts w:ascii="Arial" w:hAnsi="Arial" w:cs="Arial"/>
          <w:sz w:val="22"/>
          <w:szCs w:val="22"/>
          <w:lang w:val="en-US"/>
        </w:rPr>
      </w:pPr>
      <w:r w:rsidRPr="000938E7">
        <w:rPr>
          <w:rStyle w:val="Readingtext"/>
          <w:rFonts w:ascii="Arial" w:hAnsi="Arial" w:cs="Arial"/>
          <w:sz w:val="22"/>
          <w:szCs w:val="22"/>
          <w:lang w:val="en-US"/>
        </w:rPr>
        <w:t xml:space="preserve"> there will be an airport on the top of the ship. There will also be a large shopping mall,</w:t>
      </w:r>
    </w:p>
    <w:p w:rsidR="000938E7" w:rsidRDefault="000938E7" w:rsidP="000938E7">
      <w:pPr>
        <w:tabs>
          <w:tab w:val="left" w:pos="180"/>
          <w:tab w:val="left" w:pos="1920"/>
          <w:tab w:val="left" w:pos="4100"/>
          <w:tab w:val="left" w:pos="6180"/>
        </w:tabs>
        <w:autoSpaceDE w:val="0"/>
        <w:autoSpaceDN w:val="0"/>
        <w:adjustRightInd w:val="0"/>
        <w:spacing w:line="276" w:lineRule="auto"/>
        <w:textAlignment w:val="center"/>
        <w:rPr>
          <w:rStyle w:val="Readingtext"/>
          <w:rFonts w:ascii="Arial" w:hAnsi="Arial" w:cs="Arial"/>
          <w:sz w:val="22"/>
          <w:szCs w:val="22"/>
          <w:lang w:val="en-US"/>
        </w:rPr>
      </w:pPr>
      <w:r w:rsidRPr="000938E7">
        <w:rPr>
          <w:rStyle w:val="Readingtext"/>
          <w:rFonts w:ascii="Arial" w:hAnsi="Arial" w:cs="Arial"/>
          <w:sz w:val="22"/>
          <w:szCs w:val="22"/>
          <w:lang w:val="en-US"/>
        </w:rPr>
        <w:t xml:space="preserve"> three hotels, apartment buildings, a very big library, a hospital, movie theaters, theaters </w:t>
      </w:r>
    </w:p>
    <w:p w:rsidR="000938E7" w:rsidRDefault="000938E7" w:rsidP="000938E7">
      <w:pPr>
        <w:tabs>
          <w:tab w:val="left" w:pos="180"/>
          <w:tab w:val="left" w:pos="1920"/>
          <w:tab w:val="left" w:pos="4100"/>
          <w:tab w:val="left" w:pos="6180"/>
        </w:tabs>
        <w:autoSpaceDE w:val="0"/>
        <w:autoSpaceDN w:val="0"/>
        <w:adjustRightInd w:val="0"/>
        <w:spacing w:line="276" w:lineRule="auto"/>
        <w:textAlignment w:val="center"/>
        <w:rPr>
          <w:rStyle w:val="Readingtext"/>
          <w:rFonts w:ascii="Arial" w:hAnsi="Arial" w:cs="Arial"/>
          <w:sz w:val="22"/>
          <w:szCs w:val="22"/>
          <w:lang w:val="en-US"/>
        </w:rPr>
      </w:pPr>
      <w:r w:rsidRPr="000938E7">
        <w:rPr>
          <w:rStyle w:val="Readingtext"/>
          <w:rFonts w:ascii="Arial" w:hAnsi="Arial" w:cs="Arial"/>
          <w:sz w:val="22"/>
          <w:szCs w:val="22"/>
          <w:lang w:val="en-US"/>
        </w:rPr>
        <w:t>and sports centers. For those living on the ship, education will not be a problem as</w:t>
      </w:r>
    </w:p>
    <w:p w:rsidR="000938E7" w:rsidRDefault="000938E7" w:rsidP="000938E7">
      <w:pPr>
        <w:tabs>
          <w:tab w:val="left" w:pos="180"/>
          <w:tab w:val="left" w:pos="1920"/>
          <w:tab w:val="left" w:pos="4100"/>
          <w:tab w:val="left" w:pos="6180"/>
        </w:tabs>
        <w:autoSpaceDE w:val="0"/>
        <w:autoSpaceDN w:val="0"/>
        <w:adjustRightInd w:val="0"/>
        <w:spacing w:line="276" w:lineRule="auto"/>
        <w:textAlignment w:val="center"/>
        <w:rPr>
          <w:rStyle w:val="Readingtext"/>
          <w:rFonts w:ascii="Arial" w:hAnsi="Arial" w:cs="Arial"/>
          <w:sz w:val="22"/>
          <w:szCs w:val="22"/>
          <w:lang w:val="en-US"/>
        </w:rPr>
      </w:pPr>
      <w:r w:rsidRPr="000938E7">
        <w:rPr>
          <w:rStyle w:val="Readingtext"/>
          <w:rFonts w:ascii="Arial" w:hAnsi="Arial" w:cs="Arial"/>
          <w:sz w:val="22"/>
          <w:szCs w:val="22"/>
          <w:lang w:val="en-US"/>
        </w:rPr>
        <w:t xml:space="preserve"> the ship will provide education from preschool all the way through to college. Some </w:t>
      </w:r>
    </w:p>
    <w:p w:rsidR="00CB6094" w:rsidRPr="000938E7" w:rsidRDefault="000938E7" w:rsidP="000938E7">
      <w:pPr>
        <w:tabs>
          <w:tab w:val="left" w:pos="180"/>
          <w:tab w:val="left" w:pos="1920"/>
          <w:tab w:val="left" w:pos="4100"/>
          <w:tab w:val="left" w:pos="6180"/>
        </w:tabs>
        <w:autoSpaceDE w:val="0"/>
        <w:autoSpaceDN w:val="0"/>
        <w:adjustRightInd w:val="0"/>
        <w:spacing w:line="276" w:lineRule="auto"/>
        <w:textAlignment w:val="center"/>
        <w:rPr>
          <w:rFonts w:ascii="Arial" w:hAnsi="Arial" w:cs="Arial"/>
          <w:color w:val="000000"/>
          <w:sz w:val="22"/>
          <w:szCs w:val="22"/>
          <w:lang w:eastAsia="el-GR"/>
        </w:rPr>
      </w:pPr>
      <w:r w:rsidRPr="000938E7">
        <w:rPr>
          <w:rStyle w:val="Readingtext"/>
          <w:rFonts w:ascii="Arial" w:hAnsi="Arial" w:cs="Arial"/>
          <w:sz w:val="22"/>
          <w:szCs w:val="22"/>
          <w:lang w:val="en-US"/>
        </w:rPr>
        <w:t>people are already calling it the eighth wonder of the world!</w:t>
      </w:r>
    </w:p>
    <w:p w:rsidR="002B5586" w:rsidRDefault="002B5586" w:rsidP="00CB6094">
      <w:pPr>
        <w:tabs>
          <w:tab w:val="left" w:pos="180"/>
          <w:tab w:val="left" w:pos="1920"/>
          <w:tab w:val="left" w:pos="4100"/>
          <w:tab w:val="left" w:pos="6180"/>
        </w:tabs>
        <w:autoSpaceDE w:val="0"/>
        <w:autoSpaceDN w:val="0"/>
        <w:adjustRightInd w:val="0"/>
        <w:spacing w:line="360" w:lineRule="auto"/>
        <w:textAlignment w:val="center"/>
        <w:rPr>
          <w:rFonts w:ascii="Arial" w:hAnsi="Arial" w:cs="Arial"/>
          <w:color w:val="000000"/>
          <w:sz w:val="20"/>
          <w:szCs w:val="20"/>
          <w:lang w:eastAsia="el-GR"/>
        </w:rPr>
      </w:pPr>
    </w:p>
    <w:p w:rsidR="00CB6094" w:rsidRDefault="00CB6094" w:rsidP="00CB6094">
      <w:pPr>
        <w:tabs>
          <w:tab w:val="left" w:pos="180"/>
          <w:tab w:val="left" w:pos="1920"/>
          <w:tab w:val="left" w:pos="4100"/>
          <w:tab w:val="left" w:pos="6180"/>
        </w:tabs>
        <w:autoSpaceDE w:val="0"/>
        <w:autoSpaceDN w:val="0"/>
        <w:adjustRightInd w:val="0"/>
        <w:spacing w:line="360" w:lineRule="auto"/>
        <w:textAlignment w:val="center"/>
        <w:rPr>
          <w:rFonts w:ascii="Arial" w:hAnsi="Arial" w:cs="Arial"/>
          <w:color w:val="000000"/>
          <w:sz w:val="20"/>
          <w:szCs w:val="20"/>
          <w:lang w:eastAsia="el-GR"/>
        </w:rPr>
      </w:pPr>
    </w:p>
    <w:p w:rsidR="00385974" w:rsidRPr="00385974" w:rsidRDefault="00385974" w:rsidP="00385974">
      <w:pPr>
        <w:pStyle w:val="ExercisesHUB"/>
        <w:spacing w:line="480" w:lineRule="auto"/>
        <w:ind w:left="-364" w:hanging="308"/>
        <w:rPr>
          <w:rFonts w:ascii="Arial" w:hAnsi="Arial" w:cs="Arial"/>
          <w:u w:val="thick"/>
        </w:rPr>
      </w:pPr>
      <w:r w:rsidRPr="00385974">
        <w:rPr>
          <w:rFonts w:ascii="Arial" w:hAnsi="Arial" w:cs="Arial"/>
        </w:rPr>
        <w:t>1.</w:t>
      </w:r>
      <w:r w:rsidRPr="00385974">
        <w:rPr>
          <w:rFonts w:ascii="Arial" w:hAnsi="Arial" w:cs="Arial"/>
        </w:rPr>
        <w:tab/>
        <w:t xml:space="preserve">Who will build the </w:t>
      </w:r>
      <w:r w:rsidRPr="00385974">
        <w:rPr>
          <w:rFonts w:ascii="Arial" w:hAnsi="Arial" w:cs="Arial"/>
          <w:i/>
          <w:iCs/>
        </w:rPr>
        <w:t>Freedom Ship?</w:t>
      </w:r>
      <w:r w:rsidRPr="00385974">
        <w:rPr>
          <w:rFonts w:ascii="Arial" w:hAnsi="Arial" w:cs="Arial"/>
        </w:rPr>
        <w:br/>
      </w:r>
      <w:r w:rsidRPr="00D574CA">
        <w:rPr>
          <w:rFonts w:ascii="Arial" w:hAnsi="Arial" w:cs="Arial"/>
          <w:u w:val="single"/>
        </w:rPr>
        <w:t xml:space="preserve">                                              </w:t>
      </w:r>
      <w:r>
        <w:rPr>
          <w:rFonts w:ascii="Arial" w:hAnsi="Arial" w:cs="Arial"/>
          <w:u w:val="single"/>
        </w:rPr>
        <w:t xml:space="preserve">                       </w:t>
      </w:r>
      <w:r w:rsidRPr="00D574CA">
        <w:rPr>
          <w:rFonts w:ascii="Arial" w:hAnsi="Arial" w:cs="Arial"/>
          <w:u w:val="single"/>
        </w:rPr>
        <w:t xml:space="preserve">         </w:t>
      </w:r>
      <w:r>
        <w:rPr>
          <w:rFonts w:ascii="Arial" w:hAnsi="Arial" w:cs="Arial"/>
          <w:u w:val="single"/>
        </w:rPr>
        <w:t xml:space="preserve">                                                                 </w:t>
      </w:r>
      <w:r w:rsidRPr="00D574CA">
        <w:rPr>
          <w:rFonts w:ascii="Arial" w:hAnsi="Arial" w:cs="Arial"/>
          <w:u w:val="single"/>
        </w:rPr>
        <w:t xml:space="preserve">        </w:t>
      </w:r>
    </w:p>
    <w:p w:rsidR="00385974" w:rsidRPr="00385974" w:rsidRDefault="00385974" w:rsidP="00385974">
      <w:pPr>
        <w:pStyle w:val="ExercisesHUB"/>
        <w:spacing w:line="480" w:lineRule="auto"/>
        <w:ind w:left="-364" w:hanging="308"/>
        <w:rPr>
          <w:rFonts w:ascii="Arial" w:hAnsi="Arial" w:cs="Arial"/>
          <w:u w:val="thick"/>
        </w:rPr>
      </w:pPr>
      <w:r w:rsidRPr="00385974">
        <w:rPr>
          <w:rFonts w:ascii="Arial" w:hAnsi="Arial" w:cs="Arial"/>
        </w:rPr>
        <w:t>2.</w:t>
      </w:r>
      <w:r w:rsidRPr="00385974">
        <w:rPr>
          <w:rFonts w:ascii="Arial" w:hAnsi="Arial" w:cs="Arial"/>
        </w:rPr>
        <w:tab/>
        <w:t>How will</w:t>
      </w:r>
      <w:r w:rsidRPr="00385974">
        <w:rPr>
          <w:rFonts w:ascii="Arial" w:hAnsi="Arial" w:cs="Arial"/>
          <w:i/>
          <w:iCs/>
        </w:rPr>
        <w:t xml:space="preserve"> Freedom Ship</w:t>
      </w:r>
      <w:r w:rsidRPr="00385974">
        <w:rPr>
          <w:rFonts w:ascii="Arial" w:hAnsi="Arial" w:cs="Arial"/>
        </w:rPr>
        <w:t xml:space="preserve"> make cruise ships look?</w:t>
      </w:r>
      <w:r w:rsidRPr="00385974">
        <w:rPr>
          <w:rFonts w:ascii="Arial" w:hAnsi="Arial" w:cs="Arial"/>
        </w:rPr>
        <w:br/>
      </w:r>
      <w:r w:rsidRPr="00D574CA">
        <w:rPr>
          <w:rFonts w:ascii="Arial" w:hAnsi="Arial" w:cs="Arial"/>
          <w:u w:val="single"/>
        </w:rPr>
        <w:t xml:space="preserve">                                              </w:t>
      </w:r>
      <w:r>
        <w:rPr>
          <w:rFonts w:ascii="Arial" w:hAnsi="Arial" w:cs="Arial"/>
          <w:u w:val="single"/>
        </w:rPr>
        <w:t xml:space="preserve">                       </w:t>
      </w:r>
      <w:r w:rsidRPr="00D574CA">
        <w:rPr>
          <w:rFonts w:ascii="Arial" w:hAnsi="Arial" w:cs="Arial"/>
          <w:u w:val="single"/>
        </w:rPr>
        <w:t xml:space="preserve">         </w:t>
      </w:r>
      <w:r>
        <w:rPr>
          <w:rFonts w:ascii="Arial" w:hAnsi="Arial" w:cs="Arial"/>
          <w:u w:val="single"/>
        </w:rPr>
        <w:t xml:space="preserve">                                                                 </w:t>
      </w:r>
      <w:r w:rsidRPr="00D574CA">
        <w:rPr>
          <w:rFonts w:ascii="Arial" w:hAnsi="Arial" w:cs="Arial"/>
          <w:u w:val="single"/>
        </w:rPr>
        <w:t xml:space="preserve">        </w:t>
      </w:r>
    </w:p>
    <w:p w:rsidR="00385974" w:rsidRPr="00385974" w:rsidRDefault="00385974" w:rsidP="00385974">
      <w:pPr>
        <w:pStyle w:val="ExercisesHUB"/>
        <w:spacing w:line="480" w:lineRule="auto"/>
        <w:ind w:left="-364" w:hanging="308"/>
        <w:rPr>
          <w:rFonts w:ascii="Arial" w:hAnsi="Arial" w:cs="Arial"/>
          <w:u w:val="thick"/>
        </w:rPr>
      </w:pPr>
      <w:r w:rsidRPr="00385974">
        <w:rPr>
          <w:rFonts w:ascii="Arial" w:hAnsi="Arial" w:cs="Arial"/>
        </w:rPr>
        <w:t>3.</w:t>
      </w:r>
      <w:r w:rsidRPr="00385974">
        <w:rPr>
          <w:rFonts w:ascii="Arial" w:hAnsi="Arial" w:cs="Arial"/>
        </w:rPr>
        <w:tab/>
        <w:t>Why will it always be summer on the ship?</w:t>
      </w:r>
      <w:r w:rsidRPr="00385974">
        <w:rPr>
          <w:rFonts w:ascii="Arial" w:hAnsi="Arial" w:cs="Arial"/>
        </w:rPr>
        <w:br/>
      </w:r>
      <w:r w:rsidRPr="00D574CA">
        <w:rPr>
          <w:rFonts w:ascii="Arial" w:hAnsi="Arial" w:cs="Arial"/>
          <w:u w:val="single"/>
        </w:rPr>
        <w:t xml:space="preserve">                                              </w:t>
      </w:r>
      <w:r>
        <w:rPr>
          <w:rFonts w:ascii="Arial" w:hAnsi="Arial" w:cs="Arial"/>
          <w:u w:val="single"/>
        </w:rPr>
        <w:t xml:space="preserve">                       </w:t>
      </w:r>
      <w:r w:rsidRPr="00D574CA">
        <w:rPr>
          <w:rFonts w:ascii="Arial" w:hAnsi="Arial" w:cs="Arial"/>
          <w:u w:val="single"/>
        </w:rPr>
        <w:t xml:space="preserve">         </w:t>
      </w:r>
      <w:r>
        <w:rPr>
          <w:rFonts w:ascii="Arial" w:hAnsi="Arial" w:cs="Arial"/>
          <w:u w:val="single"/>
        </w:rPr>
        <w:t xml:space="preserve">                                                                 </w:t>
      </w:r>
      <w:r w:rsidRPr="00D574CA">
        <w:rPr>
          <w:rFonts w:ascii="Arial" w:hAnsi="Arial" w:cs="Arial"/>
          <w:u w:val="single"/>
        </w:rPr>
        <w:t xml:space="preserve">        </w:t>
      </w:r>
    </w:p>
    <w:p w:rsidR="00E11017" w:rsidRPr="00385974" w:rsidRDefault="00563C92" w:rsidP="00385974">
      <w:pPr>
        <w:pStyle w:val="ExercisesHUB"/>
        <w:tabs>
          <w:tab w:val="left" w:pos="-284"/>
        </w:tabs>
        <w:spacing w:before="0" w:line="480" w:lineRule="auto"/>
        <w:ind w:left="-364" w:right="706" w:hanging="308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l-GR"/>
        </w:rPr>
        <w:pict>
          <v:group id="_x0000_s1661" style="position:absolute;left:0;text-align:left;margin-left:347.25pt;margin-top:45.25pt;width:79.2pt;height:21.35pt;z-index:251695104;mso-wrap-distance-left:0;mso-wrap-distance-right:0" coordorigin="6859,73" coordsize="1584,427">
            <o:lock v:ext="edit" text="t"/>
            <v:rect id="_x0000_s1662" style="position:absolute;left:7599;top:75;width:425;height:425;v-text-anchor:middle" fillcolor="#ddd" strokeweight=".18mm">
              <v:fill color2="#222"/>
            </v:rect>
            <v:shape id="_x0000_s1663" type="#_x0000_t202" style="position:absolute;left:8018;top:73;width:425;height:425;v-text-anchor:middle" fillcolor="#ddd" strokeweight=".18mm">
              <v:fill color2="#222"/>
              <v:textbox style="mso-next-textbox:#_x0000_s1663;mso-rotate-with-shape:t" inset="0,,0">
                <w:txbxContent>
                  <w:p w:rsidR="00A7472C" w:rsidRDefault="00A7472C" w:rsidP="00A7472C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8</w:t>
                    </w:r>
                  </w:p>
                </w:txbxContent>
              </v:textbox>
            </v:shape>
            <v:shape id="_x0000_s1664" type="#_x0000_t202" style="position:absolute;left:6859;top:73;width:740;height:425;v-text-anchor:middle" filled="f" strokeweight=".18mm">
              <v:textbox style="mso-next-textbox:#_x0000_s1664;mso-rotate-with-shape:t" inset="0,,0">
                <w:txbxContent>
                  <w:p w:rsidR="00A7472C" w:rsidRDefault="00A7472C" w:rsidP="00A7472C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 w:rsidR="00385974" w:rsidRPr="00385974">
        <w:rPr>
          <w:rFonts w:ascii="Arial" w:hAnsi="Arial" w:cs="Arial"/>
          <w:spacing w:val="1"/>
        </w:rPr>
        <w:t>4.</w:t>
      </w:r>
      <w:r w:rsidR="00385974" w:rsidRPr="00385974">
        <w:rPr>
          <w:rFonts w:ascii="Arial" w:hAnsi="Arial" w:cs="Arial"/>
          <w:spacing w:val="1"/>
        </w:rPr>
        <w:tab/>
        <w:t>How will the people on the ship get to the mainland?</w:t>
      </w:r>
      <w:r w:rsidR="00385974" w:rsidRPr="00385974">
        <w:rPr>
          <w:rFonts w:ascii="Arial" w:hAnsi="Arial" w:cs="Arial"/>
        </w:rPr>
        <w:br/>
      </w:r>
      <w:r w:rsidR="00385974" w:rsidRPr="00D574CA">
        <w:rPr>
          <w:rFonts w:ascii="Arial" w:hAnsi="Arial" w:cs="Arial"/>
          <w:u w:val="single"/>
        </w:rPr>
        <w:t xml:space="preserve">                                              </w:t>
      </w:r>
      <w:r w:rsidR="00385974">
        <w:rPr>
          <w:rFonts w:ascii="Arial" w:hAnsi="Arial" w:cs="Arial"/>
          <w:u w:val="single"/>
        </w:rPr>
        <w:t xml:space="preserve">                       </w:t>
      </w:r>
      <w:r w:rsidR="00385974" w:rsidRPr="00D574CA">
        <w:rPr>
          <w:rFonts w:ascii="Arial" w:hAnsi="Arial" w:cs="Arial"/>
          <w:u w:val="single"/>
        </w:rPr>
        <w:t xml:space="preserve">         </w:t>
      </w:r>
      <w:r w:rsidR="00385974">
        <w:rPr>
          <w:rFonts w:ascii="Arial" w:hAnsi="Arial" w:cs="Arial"/>
          <w:u w:val="single"/>
        </w:rPr>
        <w:t xml:space="preserve">                                                                 </w:t>
      </w:r>
      <w:r w:rsidR="00385974" w:rsidRPr="00D574CA">
        <w:rPr>
          <w:rFonts w:ascii="Arial" w:hAnsi="Arial" w:cs="Arial"/>
          <w:u w:val="single"/>
        </w:rPr>
        <w:t xml:space="preserve">        </w:t>
      </w:r>
    </w:p>
    <w:p w:rsidR="000938E7" w:rsidRDefault="000938E7" w:rsidP="00E11017">
      <w:pPr>
        <w:pStyle w:val="ExercisesHUB"/>
        <w:tabs>
          <w:tab w:val="left" w:pos="-284"/>
        </w:tabs>
        <w:spacing w:before="0" w:line="480" w:lineRule="auto"/>
        <w:ind w:left="-567" w:right="706" w:firstLine="0"/>
        <w:rPr>
          <w:rFonts w:ascii="Arial" w:hAnsi="Arial" w:cs="Arial"/>
          <w:b/>
        </w:rPr>
      </w:pPr>
    </w:p>
    <w:p w:rsidR="000938E7" w:rsidRDefault="000938E7" w:rsidP="00E11017">
      <w:pPr>
        <w:pStyle w:val="ExercisesHUB"/>
        <w:tabs>
          <w:tab w:val="left" w:pos="-284"/>
        </w:tabs>
        <w:spacing w:before="0" w:line="480" w:lineRule="auto"/>
        <w:ind w:left="-567" w:right="706" w:firstLine="0"/>
        <w:rPr>
          <w:rFonts w:ascii="Arial" w:hAnsi="Arial" w:cs="Arial"/>
          <w:b/>
        </w:rPr>
      </w:pPr>
    </w:p>
    <w:p w:rsidR="000938E7" w:rsidRDefault="000938E7" w:rsidP="00E11017">
      <w:pPr>
        <w:pStyle w:val="ExercisesHUB"/>
        <w:tabs>
          <w:tab w:val="left" w:pos="-284"/>
        </w:tabs>
        <w:spacing w:before="0" w:line="480" w:lineRule="auto"/>
        <w:ind w:left="-567" w:right="706" w:firstLine="0"/>
        <w:rPr>
          <w:rFonts w:ascii="Arial" w:hAnsi="Arial" w:cs="Arial"/>
          <w:b/>
        </w:rPr>
      </w:pPr>
    </w:p>
    <w:p w:rsidR="000938E7" w:rsidRDefault="000938E7" w:rsidP="00E11017">
      <w:pPr>
        <w:pStyle w:val="ExercisesHUB"/>
        <w:tabs>
          <w:tab w:val="left" w:pos="-284"/>
        </w:tabs>
        <w:spacing w:before="0" w:line="480" w:lineRule="auto"/>
        <w:ind w:left="-567" w:right="706" w:firstLine="0"/>
        <w:rPr>
          <w:rFonts w:ascii="Arial" w:hAnsi="Arial" w:cs="Arial"/>
          <w:b/>
        </w:rPr>
      </w:pPr>
    </w:p>
    <w:p w:rsidR="000938E7" w:rsidRDefault="000938E7" w:rsidP="00E11017">
      <w:pPr>
        <w:pStyle w:val="ExercisesHUB"/>
        <w:tabs>
          <w:tab w:val="left" w:pos="-284"/>
        </w:tabs>
        <w:spacing w:before="0" w:line="480" w:lineRule="auto"/>
        <w:ind w:left="-567" w:right="706" w:firstLine="0"/>
        <w:rPr>
          <w:rFonts w:ascii="Arial" w:hAnsi="Arial" w:cs="Arial"/>
          <w:b/>
        </w:rPr>
      </w:pPr>
    </w:p>
    <w:p w:rsidR="000938E7" w:rsidRDefault="000938E7" w:rsidP="00E11017">
      <w:pPr>
        <w:pStyle w:val="ExercisesHUB"/>
        <w:tabs>
          <w:tab w:val="left" w:pos="-284"/>
        </w:tabs>
        <w:spacing w:before="0" w:line="480" w:lineRule="auto"/>
        <w:ind w:left="-567" w:right="706" w:firstLine="0"/>
        <w:rPr>
          <w:rFonts w:ascii="Arial" w:hAnsi="Arial" w:cs="Arial"/>
          <w:b/>
        </w:rPr>
      </w:pPr>
    </w:p>
    <w:p w:rsidR="000938E7" w:rsidRDefault="000938E7" w:rsidP="00E11017">
      <w:pPr>
        <w:pStyle w:val="ExercisesHUB"/>
        <w:tabs>
          <w:tab w:val="left" w:pos="-284"/>
        </w:tabs>
        <w:spacing w:before="0" w:line="480" w:lineRule="auto"/>
        <w:ind w:left="-567" w:right="706" w:firstLine="0"/>
        <w:rPr>
          <w:rFonts w:ascii="Arial" w:hAnsi="Arial" w:cs="Arial"/>
          <w:b/>
        </w:rPr>
      </w:pPr>
    </w:p>
    <w:p w:rsidR="00936B8C" w:rsidRPr="00361B94" w:rsidRDefault="00936B8C" w:rsidP="00E11017">
      <w:pPr>
        <w:suppressAutoHyphens w:val="0"/>
        <w:autoSpaceDE w:val="0"/>
        <w:autoSpaceDN w:val="0"/>
        <w:adjustRightInd w:val="0"/>
        <w:spacing w:line="400" w:lineRule="exact"/>
        <w:ind w:left="-709"/>
        <w:textAlignment w:val="center"/>
        <w:rPr>
          <w:rFonts w:ascii="Arial" w:hAnsi="Arial" w:cs="Arial"/>
          <w:color w:val="000000"/>
          <w:spacing w:val="4"/>
          <w:sz w:val="32"/>
          <w:szCs w:val="32"/>
          <w:lang w:val="en-US" w:eastAsia="el-GR"/>
        </w:rPr>
      </w:pPr>
      <w:r w:rsidRPr="00361B94">
        <w:rPr>
          <w:rFonts w:ascii="Arial" w:hAnsi="Arial" w:cs="Arial"/>
          <w:b/>
          <w:bCs/>
          <w:caps/>
          <w:color w:val="000000"/>
          <w:spacing w:val="4"/>
          <w:sz w:val="32"/>
          <w:szCs w:val="32"/>
          <w:lang w:val="en-US" w:eastAsia="el-GR"/>
        </w:rPr>
        <w:lastRenderedPageBreak/>
        <w:t>Writing</w:t>
      </w:r>
    </w:p>
    <w:p w:rsidR="00E83439" w:rsidRPr="00361B94" w:rsidRDefault="00E83439" w:rsidP="00485385">
      <w:pPr>
        <w:suppressAutoHyphens w:val="0"/>
        <w:autoSpaceDE w:val="0"/>
        <w:autoSpaceDN w:val="0"/>
        <w:adjustRightInd w:val="0"/>
        <w:ind w:left="-567"/>
        <w:textAlignment w:val="center"/>
        <w:rPr>
          <w:rFonts w:ascii="Arial" w:hAnsi="Arial" w:cs="Arial"/>
          <w:color w:val="000000"/>
          <w:spacing w:val="2"/>
          <w:sz w:val="22"/>
          <w:szCs w:val="22"/>
          <w:lang w:val="en-US" w:eastAsia="el-GR"/>
        </w:rPr>
      </w:pPr>
    </w:p>
    <w:p w:rsidR="0059220F" w:rsidRPr="0059220F" w:rsidRDefault="0059220F" w:rsidP="0059220F">
      <w:pPr>
        <w:pStyle w:val="RUBRICSHUB"/>
        <w:ind w:left="-672"/>
        <w:rPr>
          <w:rFonts w:ascii="Arial" w:hAnsi="Arial" w:cs="Arial"/>
          <w:b/>
          <w:sz w:val="22"/>
          <w:szCs w:val="22"/>
        </w:rPr>
      </w:pPr>
      <w:r w:rsidRPr="0059220F">
        <w:rPr>
          <w:rFonts w:ascii="Arial" w:hAnsi="Arial" w:cs="Arial"/>
          <w:b/>
          <w:sz w:val="22"/>
          <w:szCs w:val="22"/>
        </w:rPr>
        <w:t>Write an e-mail to a friend telling him/her your latest news. Also, write about something you’re planning to do (e.g. a trip, a night out, etc.).</w:t>
      </w:r>
    </w:p>
    <w:p w:rsidR="002048B4" w:rsidRDefault="002048B4" w:rsidP="002048B4">
      <w:pPr>
        <w:pStyle w:val="VOCABULARYHUB"/>
        <w:spacing w:line="276" w:lineRule="auto"/>
        <w:ind w:left="-672"/>
        <w:jc w:val="left"/>
        <w:rPr>
          <w:rFonts w:ascii="Arial" w:hAnsi="Arial" w:cs="Arial"/>
        </w:rPr>
      </w:pPr>
    </w:p>
    <w:p w:rsidR="002048B4" w:rsidRPr="002048B4" w:rsidRDefault="002048B4" w:rsidP="002048B4">
      <w:pPr>
        <w:pStyle w:val="VOCABULARYHUB"/>
        <w:spacing w:line="276" w:lineRule="auto"/>
        <w:ind w:left="-672"/>
        <w:jc w:val="left"/>
        <w:rPr>
          <w:rFonts w:ascii="Arial" w:hAnsi="Arial" w:cs="Arial"/>
        </w:rPr>
      </w:pPr>
      <w:r w:rsidRPr="002048B4">
        <w:rPr>
          <w:rFonts w:ascii="Arial" w:hAnsi="Arial" w:cs="Arial"/>
        </w:rPr>
        <w:t>• say why you’re writing</w:t>
      </w:r>
    </w:p>
    <w:p w:rsidR="002048B4" w:rsidRPr="002048B4" w:rsidRDefault="002048B4" w:rsidP="002048B4">
      <w:pPr>
        <w:pStyle w:val="VOCABULARYHUB"/>
        <w:spacing w:line="276" w:lineRule="auto"/>
        <w:ind w:left="-672"/>
        <w:jc w:val="left"/>
        <w:rPr>
          <w:rFonts w:ascii="Arial" w:hAnsi="Arial" w:cs="Arial"/>
        </w:rPr>
      </w:pPr>
      <w:r w:rsidRPr="002048B4">
        <w:rPr>
          <w:rFonts w:ascii="Arial" w:hAnsi="Arial" w:cs="Arial"/>
        </w:rPr>
        <w:t>• give your news</w:t>
      </w:r>
    </w:p>
    <w:p w:rsidR="002048B4" w:rsidRPr="002048B4" w:rsidRDefault="002048B4" w:rsidP="002048B4">
      <w:pPr>
        <w:pStyle w:val="VOCABULARYHUB"/>
        <w:spacing w:line="276" w:lineRule="auto"/>
        <w:ind w:left="-672"/>
        <w:jc w:val="left"/>
        <w:rPr>
          <w:rFonts w:ascii="Arial" w:hAnsi="Arial" w:cs="Arial"/>
        </w:rPr>
      </w:pPr>
      <w:r w:rsidRPr="002048B4">
        <w:rPr>
          <w:rFonts w:ascii="Arial" w:hAnsi="Arial" w:cs="Arial"/>
        </w:rPr>
        <w:t>• tell your friend what you’re planning to do</w:t>
      </w:r>
    </w:p>
    <w:p w:rsidR="002048B4" w:rsidRPr="002048B4" w:rsidRDefault="002048B4" w:rsidP="002048B4">
      <w:pPr>
        <w:pStyle w:val="VOCABULARYHUB"/>
        <w:spacing w:line="276" w:lineRule="auto"/>
        <w:ind w:left="-672"/>
        <w:jc w:val="left"/>
        <w:rPr>
          <w:rFonts w:ascii="Arial" w:hAnsi="Arial" w:cs="Arial"/>
        </w:rPr>
      </w:pPr>
      <w:r w:rsidRPr="002048B4">
        <w:rPr>
          <w:rFonts w:ascii="Arial" w:hAnsi="Arial" w:cs="Arial"/>
        </w:rPr>
        <w:t>• ask your friend about his/her news</w:t>
      </w:r>
    </w:p>
    <w:p w:rsidR="00650311" w:rsidRDefault="00A31C12" w:rsidP="002048B4">
      <w:pPr>
        <w:tabs>
          <w:tab w:val="left" w:pos="4111"/>
          <w:tab w:val="right" w:pos="8880"/>
        </w:tabs>
        <w:autoSpaceDE w:val="0"/>
        <w:autoSpaceDN w:val="0"/>
        <w:adjustRightInd w:val="0"/>
        <w:spacing w:line="276" w:lineRule="auto"/>
        <w:ind w:left="-672"/>
        <w:textAlignment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l-GR" w:eastAsia="el-G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-623207</wp:posOffset>
            </wp:positionH>
            <wp:positionV relativeFrom="paragraph">
              <wp:posOffset>143419</wp:posOffset>
            </wp:positionV>
            <wp:extent cx="6728818" cy="6400800"/>
            <wp:effectExtent l="19050" t="0" r="0" b="0"/>
            <wp:wrapNone/>
            <wp:docPr id="2" name="1 - Εικόνα" descr="e-ma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-mail.jpg"/>
                    <pic:cNvPicPr/>
                  </pic:nvPicPr>
                  <pic:blipFill>
                    <a:blip r:embed="rId11" cstate="print"/>
                    <a:srcRect b="2300"/>
                    <a:stretch>
                      <a:fillRect/>
                    </a:stretch>
                  </pic:blipFill>
                  <pic:spPr>
                    <a:xfrm>
                      <a:off x="0" y="0"/>
                      <a:ext cx="6730093" cy="64020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048B4" w:rsidRPr="002048B4">
        <w:rPr>
          <w:rFonts w:ascii="Arial" w:hAnsi="Arial" w:cs="Arial"/>
          <w:sz w:val="20"/>
          <w:szCs w:val="20"/>
        </w:rPr>
        <w:t>• end your e-mail</w:t>
      </w:r>
    </w:p>
    <w:p w:rsidR="002048B4" w:rsidRDefault="002048B4" w:rsidP="002048B4">
      <w:pPr>
        <w:tabs>
          <w:tab w:val="left" w:pos="4111"/>
          <w:tab w:val="right" w:pos="8880"/>
        </w:tabs>
        <w:autoSpaceDE w:val="0"/>
        <w:autoSpaceDN w:val="0"/>
        <w:adjustRightInd w:val="0"/>
        <w:spacing w:line="276" w:lineRule="auto"/>
        <w:ind w:left="-672"/>
        <w:textAlignment w:val="center"/>
      </w:pPr>
    </w:p>
    <w:p w:rsidR="00A31C12" w:rsidRDefault="00A31C12" w:rsidP="002048B4">
      <w:pPr>
        <w:tabs>
          <w:tab w:val="left" w:pos="4111"/>
          <w:tab w:val="right" w:pos="8880"/>
        </w:tabs>
        <w:autoSpaceDE w:val="0"/>
        <w:autoSpaceDN w:val="0"/>
        <w:adjustRightInd w:val="0"/>
        <w:spacing w:line="276" w:lineRule="auto"/>
        <w:ind w:left="-672"/>
        <w:textAlignment w:val="center"/>
      </w:pPr>
    </w:p>
    <w:p w:rsidR="00E11017" w:rsidRDefault="00E11017" w:rsidP="00650311">
      <w:pPr>
        <w:tabs>
          <w:tab w:val="left" w:pos="4111"/>
          <w:tab w:val="right" w:pos="8880"/>
        </w:tabs>
        <w:autoSpaceDE w:val="0"/>
        <w:autoSpaceDN w:val="0"/>
        <w:adjustRightInd w:val="0"/>
        <w:spacing w:line="480" w:lineRule="auto"/>
        <w:ind w:left="3600"/>
        <w:textAlignment w:val="center"/>
      </w:pPr>
    </w:p>
    <w:p w:rsidR="00A31C12" w:rsidRDefault="00A31C12" w:rsidP="00A31C12">
      <w:pPr>
        <w:tabs>
          <w:tab w:val="left" w:pos="4111"/>
          <w:tab w:val="right" w:pos="8880"/>
        </w:tabs>
        <w:autoSpaceDE w:val="0"/>
        <w:autoSpaceDN w:val="0"/>
        <w:adjustRightInd w:val="0"/>
        <w:spacing w:line="480" w:lineRule="auto"/>
        <w:ind w:left="-210"/>
        <w:textAlignment w:val="center"/>
        <w:rPr>
          <w:rStyle w:val="EXERCISES"/>
          <w:rFonts w:eastAsia="MinionGreek-Bold"/>
          <w:lang w:val="en-US"/>
        </w:rPr>
      </w:pPr>
      <w:r w:rsidRPr="00D574CA">
        <w:rPr>
          <w:rFonts w:ascii="Arial" w:hAnsi="Arial" w:cs="Arial"/>
          <w:u w:val="single"/>
        </w:rPr>
        <w:t xml:space="preserve">                                              </w:t>
      </w:r>
      <w:r>
        <w:rPr>
          <w:rFonts w:ascii="Arial" w:hAnsi="Arial" w:cs="Arial"/>
          <w:u w:val="single"/>
        </w:rPr>
        <w:t xml:space="preserve">                       </w:t>
      </w:r>
      <w:r w:rsidRPr="00D574CA">
        <w:rPr>
          <w:rFonts w:ascii="Arial" w:hAnsi="Arial" w:cs="Arial"/>
          <w:u w:val="single"/>
        </w:rPr>
        <w:t xml:space="preserve">         </w:t>
      </w:r>
      <w:r>
        <w:rPr>
          <w:rFonts w:ascii="Arial" w:hAnsi="Arial" w:cs="Arial"/>
          <w:u w:val="single"/>
        </w:rPr>
        <w:t xml:space="preserve">                                            </w:t>
      </w:r>
      <w:r w:rsidRPr="00D574CA">
        <w:rPr>
          <w:rFonts w:ascii="Arial" w:hAnsi="Arial" w:cs="Arial"/>
          <w:u w:val="single"/>
        </w:rPr>
        <w:t xml:space="preserve">        </w:t>
      </w:r>
    </w:p>
    <w:p w:rsidR="00A31C12" w:rsidRDefault="00A31C12" w:rsidP="00A31C12">
      <w:pPr>
        <w:tabs>
          <w:tab w:val="left" w:pos="4111"/>
          <w:tab w:val="right" w:pos="8880"/>
        </w:tabs>
        <w:autoSpaceDE w:val="0"/>
        <w:autoSpaceDN w:val="0"/>
        <w:adjustRightInd w:val="0"/>
        <w:spacing w:line="480" w:lineRule="auto"/>
        <w:ind w:left="-210"/>
        <w:textAlignment w:val="center"/>
        <w:rPr>
          <w:rStyle w:val="EXERCISES"/>
          <w:rFonts w:eastAsia="MinionGreek-Bold"/>
          <w:lang w:val="en-US"/>
        </w:rPr>
      </w:pPr>
      <w:r w:rsidRPr="00D574CA">
        <w:rPr>
          <w:rFonts w:ascii="Arial" w:hAnsi="Arial" w:cs="Arial"/>
          <w:u w:val="single"/>
        </w:rPr>
        <w:t xml:space="preserve">                                              </w:t>
      </w:r>
      <w:r>
        <w:rPr>
          <w:rFonts w:ascii="Arial" w:hAnsi="Arial" w:cs="Arial"/>
          <w:u w:val="single"/>
        </w:rPr>
        <w:t xml:space="preserve">                       </w:t>
      </w:r>
      <w:r w:rsidRPr="00D574CA">
        <w:rPr>
          <w:rFonts w:ascii="Arial" w:hAnsi="Arial" w:cs="Arial"/>
          <w:u w:val="single"/>
        </w:rPr>
        <w:t xml:space="preserve">         </w:t>
      </w:r>
      <w:r>
        <w:rPr>
          <w:rFonts w:ascii="Arial" w:hAnsi="Arial" w:cs="Arial"/>
          <w:u w:val="single"/>
        </w:rPr>
        <w:t xml:space="preserve">                                            </w:t>
      </w:r>
      <w:r w:rsidRPr="00D574CA">
        <w:rPr>
          <w:rFonts w:ascii="Arial" w:hAnsi="Arial" w:cs="Arial"/>
          <w:u w:val="single"/>
        </w:rPr>
        <w:t xml:space="preserve">        </w:t>
      </w:r>
    </w:p>
    <w:p w:rsidR="00A31C12" w:rsidRDefault="00A31C12" w:rsidP="00A31C12">
      <w:pPr>
        <w:tabs>
          <w:tab w:val="left" w:pos="4111"/>
          <w:tab w:val="right" w:pos="8880"/>
        </w:tabs>
        <w:autoSpaceDE w:val="0"/>
        <w:autoSpaceDN w:val="0"/>
        <w:adjustRightInd w:val="0"/>
        <w:spacing w:line="480" w:lineRule="auto"/>
        <w:ind w:left="-210"/>
        <w:textAlignment w:val="center"/>
        <w:rPr>
          <w:rStyle w:val="EXERCISES"/>
          <w:rFonts w:eastAsia="MinionGreek-Bold"/>
          <w:lang w:val="en-US"/>
        </w:rPr>
      </w:pPr>
      <w:r w:rsidRPr="00D574CA">
        <w:rPr>
          <w:rFonts w:ascii="Arial" w:hAnsi="Arial" w:cs="Arial"/>
          <w:u w:val="single"/>
        </w:rPr>
        <w:t xml:space="preserve">                                              </w:t>
      </w:r>
      <w:r>
        <w:rPr>
          <w:rFonts w:ascii="Arial" w:hAnsi="Arial" w:cs="Arial"/>
          <w:u w:val="single"/>
        </w:rPr>
        <w:t xml:space="preserve">                       </w:t>
      </w:r>
      <w:r w:rsidRPr="00D574CA">
        <w:rPr>
          <w:rFonts w:ascii="Arial" w:hAnsi="Arial" w:cs="Arial"/>
          <w:u w:val="single"/>
        </w:rPr>
        <w:t xml:space="preserve">         </w:t>
      </w:r>
      <w:r>
        <w:rPr>
          <w:rFonts w:ascii="Arial" w:hAnsi="Arial" w:cs="Arial"/>
          <w:u w:val="single"/>
        </w:rPr>
        <w:t xml:space="preserve">                                            </w:t>
      </w:r>
      <w:r w:rsidRPr="00D574CA">
        <w:rPr>
          <w:rFonts w:ascii="Arial" w:hAnsi="Arial" w:cs="Arial"/>
          <w:u w:val="single"/>
        </w:rPr>
        <w:t xml:space="preserve">        </w:t>
      </w:r>
    </w:p>
    <w:p w:rsidR="00A31C12" w:rsidRDefault="00A31C12" w:rsidP="00A31C12">
      <w:pPr>
        <w:tabs>
          <w:tab w:val="left" w:pos="4111"/>
          <w:tab w:val="right" w:pos="8880"/>
        </w:tabs>
        <w:autoSpaceDE w:val="0"/>
        <w:autoSpaceDN w:val="0"/>
        <w:adjustRightInd w:val="0"/>
        <w:spacing w:line="480" w:lineRule="auto"/>
        <w:ind w:left="-210"/>
        <w:textAlignment w:val="center"/>
        <w:rPr>
          <w:rStyle w:val="EXERCISES"/>
          <w:rFonts w:eastAsia="MinionGreek-Bold"/>
          <w:lang w:val="en-US"/>
        </w:rPr>
      </w:pPr>
      <w:r w:rsidRPr="00D574CA">
        <w:rPr>
          <w:rFonts w:ascii="Arial" w:hAnsi="Arial" w:cs="Arial"/>
          <w:u w:val="single"/>
        </w:rPr>
        <w:t xml:space="preserve">                                              </w:t>
      </w:r>
      <w:r>
        <w:rPr>
          <w:rFonts w:ascii="Arial" w:hAnsi="Arial" w:cs="Arial"/>
          <w:u w:val="single"/>
        </w:rPr>
        <w:t xml:space="preserve">                       </w:t>
      </w:r>
      <w:r w:rsidRPr="00D574CA">
        <w:rPr>
          <w:rFonts w:ascii="Arial" w:hAnsi="Arial" w:cs="Arial"/>
          <w:u w:val="single"/>
        </w:rPr>
        <w:t xml:space="preserve">         </w:t>
      </w:r>
      <w:r>
        <w:rPr>
          <w:rFonts w:ascii="Arial" w:hAnsi="Arial" w:cs="Arial"/>
          <w:u w:val="single"/>
        </w:rPr>
        <w:t xml:space="preserve">                                            </w:t>
      </w:r>
      <w:r w:rsidRPr="00D574CA">
        <w:rPr>
          <w:rFonts w:ascii="Arial" w:hAnsi="Arial" w:cs="Arial"/>
          <w:u w:val="single"/>
        </w:rPr>
        <w:t xml:space="preserve">        </w:t>
      </w:r>
    </w:p>
    <w:p w:rsidR="00A31C12" w:rsidRDefault="00A31C12" w:rsidP="00A31C12">
      <w:pPr>
        <w:tabs>
          <w:tab w:val="left" w:pos="4111"/>
          <w:tab w:val="right" w:pos="8880"/>
        </w:tabs>
        <w:autoSpaceDE w:val="0"/>
        <w:autoSpaceDN w:val="0"/>
        <w:adjustRightInd w:val="0"/>
        <w:spacing w:line="480" w:lineRule="auto"/>
        <w:ind w:left="-210"/>
        <w:textAlignment w:val="center"/>
        <w:rPr>
          <w:rStyle w:val="EXERCISES"/>
          <w:rFonts w:eastAsia="MinionGreek-Bold"/>
          <w:lang w:val="en-US"/>
        </w:rPr>
      </w:pPr>
      <w:r w:rsidRPr="00D574CA">
        <w:rPr>
          <w:rFonts w:ascii="Arial" w:hAnsi="Arial" w:cs="Arial"/>
          <w:u w:val="single"/>
        </w:rPr>
        <w:t xml:space="preserve">                                              </w:t>
      </w:r>
      <w:r>
        <w:rPr>
          <w:rFonts w:ascii="Arial" w:hAnsi="Arial" w:cs="Arial"/>
          <w:u w:val="single"/>
        </w:rPr>
        <w:t xml:space="preserve">                       </w:t>
      </w:r>
      <w:r w:rsidRPr="00D574CA">
        <w:rPr>
          <w:rFonts w:ascii="Arial" w:hAnsi="Arial" w:cs="Arial"/>
          <w:u w:val="single"/>
        </w:rPr>
        <w:t xml:space="preserve">         </w:t>
      </w:r>
      <w:r>
        <w:rPr>
          <w:rFonts w:ascii="Arial" w:hAnsi="Arial" w:cs="Arial"/>
          <w:u w:val="single"/>
        </w:rPr>
        <w:t xml:space="preserve">                                            </w:t>
      </w:r>
      <w:r w:rsidRPr="00D574CA">
        <w:rPr>
          <w:rFonts w:ascii="Arial" w:hAnsi="Arial" w:cs="Arial"/>
          <w:u w:val="single"/>
        </w:rPr>
        <w:t xml:space="preserve">        </w:t>
      </w:r>
    </w:p>
    <w:p w:rsidR="00A31C12" w:rsidRDefault="00A31C12" w:rsidP="00A31C12">
      <w:pPr>
        <w:tabs>
          <w:tab w:val="left" w:pos="4111"/>
          <w:tab w:val="right" w:pos="8880"/>
        </w:tabs>
        <w:autoSpaceDE w:val="0"/>
        <w:autoSpaceDN w:val="0"/>
        <w:adjustRightInd w:val="0"/>
        <w:spacing w:line="480" w:lineRule="auto"/>
        <w:ind w:left="-210"/>
        <w:textAlignment w:val="center"/>
        <w:rPr>
          <w:rStyle w:val="EXERCISES"/>
          <w:rFonts w:eastAsia="MinionGreek-Bold"/>
          <w:lang w:val="en-US"/>
        </w:rPr>
      </w:pPr>
      <w:r w:rsidRPr="00D574CA">
        <w:rPr>
          <w:rFonts w:ascii="Arial" w:hAnsi="Arial" w:cs="Arial"/>
          <w:u w:val="single"/>
        </w:rPr>
        <w:t xml:space="preserve">                                              </w:t>
      </w:r>
      <w:r>
        <w:rPr>
          <w:rFonts w:ascii="Arial" w:hAnsi="Arial" w:cs="Arial"/>
          <w:u w:val="single"/>
        </w:rPr>
        <w:t xml:space="preserve">                       </w:t>
      </w:r>
      <w:r w:rsidRPr="00D574CA">
        <w:rPr>
          <w:rFonts w:ascii="Arial" w:hAnsi="Arial" w:cs="Arial"/>
          <w:u w:val="single"/>
        </w:rPr>
        <w:t xml:space="preserve">         </w:t>
      </w:r>
      <w:r>
        <w:rPr>
          <w:rFonts w:ascii="Arial" w:hAnsi="Arial" w:cs="Arial"/>
          <w:u w:val="single"/>
        </w:rPr>
        <w:t xml:space="preserve">                                            </w:t>
      </w:r>
      <w:r w:rsidRPr="00D574CA">
        <w:rPr>
          <w:rFonts w:ascii="Arial" w:hAnsi="Arial" w:cs="Arial"/>
          <w:u w:val="single"/>
        </w:rPr>
        <w:t xml:space="preserve">        </w:t>
      </w:r>
    </w:p>
    <w:p w:rsidR="00A31C12" w:rsidRDefault="00A31C12" w:rsidP="00A31C12">
      <w:pPr>
        <w:tabs>
          <w:tab w:val="left" w:pos="4111"/>
          <w:tab w:val="right" w:pos="8880"/>
        </w:tabs>
        <w:autoSpaceDE w:val="0"/>
        <w:autoSpaceDN w:val="0"/>
        <w:adjustRightInd w:val="0"/>
        <w:spacing w:line="480" w:lineRule="auto"/>
        <w:ind w:left="-210"/>
        <w:textAlignment w:val="center"/>
        <w:rPr>
          <w:rStyle w:val="EXERCISES"/>
          <w:rFonts w:eastAsia="MinionGreek-Bold"/>
          <w:lang w:val="en-US"/>
        </w:rPr>
      </w:pPr>
      <w:r w:rsidRPr="00D574CA">
        <w:rPr>
          <w:rFonts w:ascii="Arial" w:hAnsi="Arial" w:cs="Arial"/>
          <w:u w:val="single"/>
        </w:rPr>
        <w:t xml:space="preserve">                                              </w:t>
      </w:r>
      <w:r>
        <w:rPr>
          <w:rFonts w:ascii="Arial" w:hAnsi="Arial" w:cs="Arial"/>
          <w:u w:val="single"/>
        </w:rPr>
        <w:t xml:space="preserve">                       </w:t>
      </w:r>
      <w:r w:rsidRPr="00D574CA">
        <w:rPr>
          <w:rFonts w:ascii="Arial" w:hAnsi="Arial" w:cs="Arial"/>
          <w:u w:val="single"/>
        </w:rPr>
        <w:t xml:space="preserve">         </w:t>
      </w:r>
      <w:r>
        <w:rPr>
          <w:rFonts w:ascii="Arial" w:hAnsi="Arial" w:cs="Arial"/>
          <w:u w:val="single"/>
        </w:rPr>
        <w:t xml:space="preserve">                                            </w:t>
      </w:r>
      <w:r w:rsidRPr="00D574CA">
        <w:rPr>
          <w:rFonts w:ascii="Arial" w:hAnsi="Arial" w:cs="Arial"/>
          <w:u w:val="single"/>
        </w:rPr>
        <w:t xml:space="preserve">        </w:t>
      </w:r>
    </w:p>
    <w:p w:rsidR="00A31C12" w:rsidRDefault="00A31C12" w:rsidP="00A31C12">
      <w:pPr>
        <w:tabs>
          <w:tab w:val="left" w:pos="4111"/>
          <w:tab w:val="right" w:pos="8880"/>
        </w:tabs>
        <w:autoSpaceDE w:val="0"/>
        <w:autoSpaceDN w:val="0"/>
        <w:adjustRightInd w:val="0"/>
        <w:spacing w:line="480" w:lineRule="auto"/>
        <w:ind w:left="-210"/>
        <w:textAlignment w:val="center"/>
        <w:rPr>
          <w:rStyle w:val="EXERCISES"/>
          <w:rFonts w:eastAsia="MinionGreek-Bold"/>
          <w:lang w:val="en-US"/>
        </w:rPr>
      </w:pPr>
      <w:r w:rsidRPr="00D574CA">
        <w:rPr>
          <w:rFonts w:ascii="Arial" w:hAnsi="Arial" w:cs="Arial"/>
          <w:u w:val="single"/>
        </w:rPr>
        <w:t xml:space="preserve">                                              </w:t>
      </w:r>
      <w:r>
        <w:rPr>
          <w:rFonts w:ascii="Arial" w:hAnsi="Arial" w:cs="Arial"/>
          <w:u w:val="single"/>
        </w:rPr>
        <w:t xml:space="preserve">                       </w:t>
      </w:r>
      <w:r w:rsidRPr="00D574CA">
        <w:rPr>
          <w:rFonts w:ascii="Arial" w:hAnsi="Arial" w:cs="Arial"/>
          <w:u w:val="single"/>
        </w:rPr>
        <w:t xml:space="preserve">         </w:t>
      </w:r>
      <w:r>
        <w:rPr>
          <w:rFonts w:ascii="Arial" w:hAnsi="Arial" w:cs="Arial"/>
          <w:u w:val="single"/>
        </w:rPr>
        <w:t xml:space="preserve">                                            </w:t>
      </w:r>
      <w:r w:rsidRPr="00D574CA">
        <w:rPr>
          <w:rFonts w:ascii="Arial" w:hAnsi="Arial" w:cs="Arial"/>
          <w:u w:val="single"/>
        </w:rPr>
        <w:t xml:space="preserve">        </w:t>
      </w:r>
    </w:p>
    <w:p w:rsidR="00A31C12" w:rsidRDefault="00A31C12" w:rsidP="00A31C12">
      <w:pPr>
        <w:tabs>
          <w:tab w:val="left" w:pos="4111"/>
          <w:tab w:val="right" w:pos="8880"/>
        </w:tabs>
        <w:autoSpaceDE w:val="0"/>
        <w:autoSpaceDN w:val="0"/>
        <w:adjustRightInd w:val="0"/>
        <w:spacing w:line="480" w:lineRule="auto"/>
        <w:ind w:left="-210"/>
        <w:textAlignment w:val="center"/>
        <w:rPr>
          <w:rStyle w:val="EXERCISES"/>
          <w:rFonts w:eastAsia="MinionGreek-Bold"/>
          <w:lang w:val="en-US"/>
        </w:rPr>
      </w:pPr>
      <w:r w:rsidRPr="00D574CA">
        <w:rPr>
          <w:rFonts w:ascii="Arial" w:hAnsi="Arial" w:cs="Arial"/>
          <w:u w:val="single"/>
        </w:rPr>
        <w:t xml:space="preserve">                                              </w:t>
      </w:r>
      <w:r>
        <w:rPr>
          <w:rFonts w:ascii="Arial" w:hAnsi="Arial" w:cs="Arial"/>
          <w:u w:val="single"/>
        </w:rPr>
        <w:t xml:space="preserve">                       </w:t>
      </w:r>
      <w:r w:rsidRPr="00D574CA">
        <w:rPr>
          <w:rFonts w:ascii="Arial" w:hAnsi="Arial" w:cs="Arial"/>
          <w:u w:val="single"/>
        </w:rPr>
        <w:t xml:space="preserve">         </w:t>
      </w:r>
      <w:r>
        <w:rPr>
          <w:rFonts w:ascii="Arial" w:hAnsi="Arial" w:cs="Arial"/>
          <w:u w:val="single"/>
        </w:rPr>
        <w:t xml:space="preserve">                                            </w:t>
      </w:r>
      <w:r w:rsidRPr="00D574CA">
        <w:rPr>
          <w:rFonts w:ascii="Arial" w:hAnsi="Arial" w:cs="Arial"/>
          <w:u w:val="single"/>
        </w:rPr>
        <w:t xml:space="preserve">        </w:t>
      </w:r>
    </w:p>
    <w:p w:rsidR="00A31C12" w:rsidRDefault="00A31C12" w:rsidP="00A31C12">
      <w:pPr>
        <w:tabs>
          <w:tab w:val="left" w:pos="4111"/>
          <w:tab w:val="right" w:pos="8880"/>
        </w:tabs>
        <w:autoSpaceDE w:val="0"/>
        <w:autoSpaceDN w:val="0"/>
        <w:adjustRightInd w:val="0"/>
        <w:spacing w:line="480" w:lineRule="auto"/>
        <w:ind w:left="-210"/>
        <w:textAlignment w:val="center"/>
        <w:rPr>
          <w:rStyle w:val="EXERCISES"/>
          <w:rFonts w:eastAsia="MinionGreek-Bold"/>
          <w:lang w:val="en-US"/>
        </w:rPr>
      </w:pPr>
      <w:r w:rsidRPr="00D574CA">
        <w:rPr>
          <w:rFonts w:ascii="Arial" w:hAnsi="Arial" w:cs="Arial"/>
          <w:u w:val="single"/>
        </w:rPr>
        <w:t xml:space="preserve">                                              </w:t>
      </w:r>
      <w:r>
        <w:rPr>
          <w:rFonts w:ascii="Arial" w:hAnsi="Arial" w:cs="Arial"/>
          <w:u w:val="single"/>
        </w:rPr>
        <w:t xml:space="preserve">                       </w:t>
      </w:r>
      <w:r w:rsidRPr="00D574CA">
        <w:rPr>
          <w:rFonts w:ascii="Arial" w:hAnsi="Arial" w:cs="Arial"/>
          <w:u w:val="single"/>
        </w:rPr>
        <w:t xml:space="preserve">         </w:t>
      </w:r>
      <w:r>
        <w:rPr>
          <w:rFonts w:ascii="Arial" w:hAnsi="Arial" w:cs="Arial"/>
          <w:u w:val="single"/>
        </w:rPr>
        <w:t xml:space="preserve">                                            </w:t>
      </w:r>
      <w:r w:rsidRPr="00D574CA">
        <w:rPr>
          <w:rFonts w:ascii="Arial" w:hAnsi="Arial" w:cs="Arial"/>
          <w:u w:val="single"/>
        </w:rPr>
        <w:t xml:space="preserve">        </w:t>
      </w:r>
    </w:p>
    <w:p w:rsidR="00A31C12" w:rsidRDefault="00A31C12" w:rsidP="00A31C12">
      <w:pPr>
        <w:tabs>
          <w:tab w:val="left" w:pos="4111"/>
          <w:tab w:val="right" w:pos="8880"/>
        </w:tabs>
        <w:autoSpaceDE w:val="0"/>
        <w:autoSpaceDN w:val="0"/>
        <w:adjustRightInd w:val="0"/>
        <w:spacing w:line="480" w:lineRule="auto"/>
        <w:ind w:left="-210"/>
        <w:textAlignment w:val="center"/>
        <w:rPr>
          <w:rStyle w:val="EXERCISES"/>
          <w:rFonts w:eastAsia="MinionGreek-Bold"/>
          <w:lang w:val="en-US"/>
        </w:rPr>
      </w:pPr>
      <w:r w:rsidRPr="00D574CA">
        <w:rPr>
          <w:rFonts w:ascii="Arial" w:hAnsi="Arial" w:cs="Arial"/>
          <w:u w:val="single"/>
        </w:rPr>
        <w:t xml:space="preserve">                                              </w:t>
      </w:r>
      <w:r>
        <w:rPr>
          <w:rFonts w:ascii="Arial" w:hAnsi="Arial" w:cs="Arial"/>
          <w:u w:val="single"/>
        </w:rPr>
        <w:t xml:space="preserve">                       </w:t>
      </w:r>
      <w:r w:rsidRPr="00D574CA">
        <w:rPr>
          <w:rFonts w:ascii="Arial" w:hAnsi="Arial" w:cs="Arial"/>
          <w:u w:val="single"/>
        </w:rPr>
        <w:t xml:space="preserve">         </w:t>
      </w:r>
      <w:r>
        <w:rPr>
          <w:rFonts w:ascii="Arial" w:hAnsi="Arial" w:cs="Arial"/>
          <w:u w:val="single"/>
        </w:rPr>
        <w:t xml:space="preserve">                                            </w:t>
      </w:r>
      <w:r w:rsidRPr="00D574CA">
        <w:rPr>
          <w:rFonts w:ascii="Arial" w:hAnsi="Arial" w:cs="Arial"/>
          <w:u w:val="single"/>
        </w:rPr>
        <w:t xml:space="preserve">        </w:t>
      </w:r>
    </w:p>
    <w:p w:rsidR="00A31C12" w:rsidRDefault="00A31C12" w:rsidP="00A31C12">
      <w:pPr>
        <w:tabs>
          <w:tab w:val="left" w:pos="4111"/>
          <w:tab w:val="right" w:pos="8880"/>
        </w:tabs>
        <w:autoSpaceDE w:val="0"/>
        <w:autoSpaceDN w:val="0"/>
        <w:adjustRightInd w:val="0"/>
        <w:spacing w:line="480" w:lineRule="auto"/>
        <w:ind w:left="-210"/>
        <w:textAlignment w:val="center"/>
        <w:rPr>
          <w:rStyle w:val="EXERCISES"/>
          <w:rFonts w:eastAsia="MinionGreek-Bold"/>
          <w:lang w:val="en-US"/>
        </w:rPr>
      </w:pPr>
      <w:r w:rsidRPr="00D574CA">
        <w:rPr>
          <w:rFonts w:ascii="Arial" w:hAnsi="Arial" w:cs="Arial"/>
          <w:u w:val="single"/>
        </w:rPr>
        <w:t xml:space="preserve">                                              </w:t>
      </w:r>
      <w:r>
        <w:rPr>
          <w:rFonts w:ascii="Arial" w:hAnsi="Arial" w:cs="Arial"/>
          <w:u w:val="single"/>
        </w:rPr>
        <w:t xml:space="preserve">                       </w:t>
      </w:r>
      <w:r w:rsidRPr="00D574CA">
        <w:rPr>
          <w:rFonts w:ascii="Arial" w:hAnsi="Arial" w:cs="Arial"/>
          <w:u w:val="single"/>
        </w:rPr>
        <w:t xml:space="preserve">         </w:t>
      </w:r>
      <w:r>
        <w:rPr>
          <w:rFonts w:ascii="Arial" w:hAnsi="Arial" w:cs="Arial"/>
          <w:u w:val="single"/>
        </w:rPr>
        <w:t xml:space="preserve">                                            </w:t>
      </w:r>
      <w:r w:rsidRPr="00D574CA">
        <w:rPr>
          <w:rFonts w:ascii="Arial" w:hAnsi="Arial" w:cs="Arial"/>
          <w:u w:val="single"/>
        </w:rPr>
        <w:t xml:space="preserve">        </w:t>
      </w:r>
    </w:p>
    <w:p w:rsidR="00A31C12" w:rsidRDefault="00A31C12" w:rsidP="00A31C12">
      <w:pPr>
        <w:tabs>
          <w:tab w:val="left" w:pos="4111"/>
          <w:tab w:val="right" w:pos="8880"/>
        </w:tabs>
        <w:autoSpaceDE w:val="0"/>
        <w:autoSpaceDN w:val="0"/>
        <w:adjustRightInd w:val="0"/>
        <w:spacing w:line="480" w:lineRule="auto"/>
        <w:ind w:left="-210"/>
        <w:textAlignment w:val="center"/>
        <w:rPr>
          <w:rStyle w:val="EXERCISES"/>
          <w:rFonts w:eastAsia="MinionGreek-Bold"/>
          <w:lang w:val="en-US"/>
        </w:rPr>
      </w:pPr>
      <w:r w:rsidRPr="00D574CA">
        <w:rPr>
          <w:rFonts w:ascii="Arial" w:hAnsi="Arial" w:cs="Arial"/>
          <w:u w:val="single"/>
        </w:rPr>
        <w:t xml:space="preserve">                                              </w:t>
      </w:r>
      <w:r>
        <w:rPr>
          <w:rFonts w:ascii="Arial" w:hAnsi="Arial" w:cs="Arial"/>
          <w:u w:val="single"/>
        </w:rPr>
        <w:t xml:space="preserve">                       </w:t>
      </w:r>
      <w:r w:rsidRPr="00D574CA">
        <w:rPr>
          <w:rFonts w:ascii="Arial" w:hAnsi="Arial" w:cs="Arial"/>
          <w:u w:val="single"/>
        </w:rPr>
        <w:t xml:space="preserve">         </w:t>
      </w:r>
      <w:r>
        <w:rPr>
          <w:rFonts w:ascii="Arial" w:hAnsi="Arial" w:cs="Arial"/>
          <w:u w:val="single"/>
        </w:rPr>
        <w:t xml:space="preserve">                                            </w:t>
      </w:r>
      <w:r w:rsidRPr="00D574CA">
        <w:rPr>
          <w:rFonts w:ascii="Arial" w:hAnsi="Arial" w:cs="Arial"/>
          <w:u w:val="single"/>
        </w:rPr>
        <w:t xml:space="preserve">        </w:t>
      </w:r>
    </w:p>
    <w:p w:rsidR="00A31C12" w:rsidRDefault="00A31C12" w:rsidP="00A31C12">
      <w:pPr>
        <w:tabs>
          <w:tab w:val="left" w:pos="4111"/>
          <w:tab w:val="right" w:pos="8880"/>
        </w:tabs>
        <w:autoSpaceDE w:val="0"/>
        <w:autoSpaceDN w:val="0"/>
        <w:adjustRightInd w:val="0"/>
        <w:spacing w:line="480" w:lineRule="auto"/>
        <w:ind w:left="-210"/>
        <w:textAlignment w:val="center"/>
        <w:rPr>
          <w:rStyle w:val="EXERCISES"/>
          <w:rFonts w:eastAsia="MinionGreek-Bold"/>
          <w:lang w:val="en-US"/>
        </w:rPr>
      </w:pPr>
      <w:r w:rsidRPr="00D574CA">
        <w:rPr>
          <w:rFonts w:ascii="Arial" w:hAnsi="Arial" w:cs="Arial"/>
          <w:u w:val="single"/>
        </w:rPr>
        <w:t xml:space="preserve">                                              </w:t>
      </w:r>
      <w:r>
        <w:rPr>
          <w:rFonts w:ascii="Arial" w:hAnsi="Arial" w:cs="Arial"/>
          <w:u w:val="single"/>
        </w:rPr>
        <w:t xml:space="preserve">                       </w:t>
      </w:r>
      <w:r w:rsidRPr="00D574CA">
        <w:rPr>
          <w:rFonts w:ascii="Arial" w:hAnsi="Arial" w:cs="Arial"/>
          <w:u w:val="single"/>
        </w:rPr>
        <w:t xml:space="preserve">         </w:t>
      </w:r>
      <w:r>
        <w:rPr>
          <w:rFonts w:ascii="Arial" w:hAnsi="Arial" w:cs="Arial"/>
          <w:u w:val="single"/>
        </w:rPr>
        <w:t xml:space="preserve">                                            </w:t>
      </w:r>
      <w:r w:rsidRPr="00D574CA">
        <w:rPr>
          <w:rFonts w:ascii="Arial" w:hAnsi="Arial" w:cs="Arial"/>
          <w:u w:val="single"/>
        </w:rPr>
        <w:t xml:space="preserve">        </w:t>
      </w:r>
    </w:p>
    <w:p w:rsidR="00A31C12" w:rsidRDefault="00A31C12" w:rsidP="00A31C12">
      <w:pPr>
        <w:tabs>
          <w:tab w:val="left" w:pos="4111"/>
          <w:tab w:val="right" w:pos="8880"/>
        </w:tabs>
        <w:autoSpaceDE w:val="0"/>
        <w:autoSpaceDN w:val="0"/>
        <w:adjustRightInd w:val="0"/>
        <w:spacing w:line="480" w:lineRule="auto"/>
        <w:ind w:left="-210"/>
        <w:textAlignment w:val="center"/>
        <w:rPr>
          <w:rStyle w:val="EXERCISES"/>
          <w:rFonts w:eastAsia="MinionGreek-Bold"/>
          <w:lang w:val="en-US"/>
        </w:rPr>
      </w:pPr>
      <w:r w:rsidRPr="00D574CA">
        <w:rPr>
          <w:rFonts w:ascii="Arial" w:hAnsi="Arial" w:cs="Arial"/>
          <w:u w:val="single"/>
        </w:rPr>
        <w:t xml:space="preserve">                                              </w:t>
      </w:r>
      <w:r>
        <w:rPr>
          <w:rFonts w:ascii="Arial" w:hAnsi="Arial" w:cs="Arial"/>
          <w:u w:val="single"/>
        </w:rPr>
        <w:t xml:space="preserve">                       </w:t>
      </w:r>
      <w:r w:rsidRPr="00D574CA">
        <w:rPr>
          <w:rFonts w:ascii="Arial" w:hAnsi="Arial" w:cs="Arial"/>
          <w:u w:val="single"/>
        </w:rPr>
        <w:t xml:space="preserve">         </w:t>
      </w:r>
      <w:r>
        <w:rPr>
          <w:rFonts w:ascii="Arial" w:hAnsi="Arial" w:cs="Arial"/>
          <w:u w:val="single"/>
        </w:rPr>
        <w:t xml:space="preserve">                                            </w:t>
      </w:r>
      <w:r w:rsidRPr="00D574CA">
        <w:rPr>
          <w:rFonts w:ascii="Arial" w:hAnsi="Arial" w:cs="Arial"/>
          <w:u w:val="single"/>
        </w:rPr>
        <w:t xml:space="preserve">        </w:t>
      </w:r>
    </w:p>
    <w:p w:rsidR="00A31C12" w:rsidRDefault="00A31C12" w:rsidP="00A31C12">
      <w:pPr>
        <w:tabs>
          <w:tab w:val="left" w:pos="4111"/>
          <w:tab w:val="right" w:pos="8880"/>
        </w:tabs>
        <w:autoSpaceDE w:val="0"/>
        <w:autoSpaceDN w:val="0"/>
        <w:adjustRightInd w:val="0"/>
        <w:spacing w:line="480" w:lineRule="auto"/>
        <w:ind w:left="-210"/>
        <w:textAlignment w:val="center"/>
        <w:rPr>
          <w:rStyle w:val="EXERCISES"/>
          <w:rFonts w:eastAsia="MinionGreek-Bold"/>
          <w:lang w:val="en-US"/>
        </w:rPr>
      </w:pPr>
      <w:r w:rsidRPr="00D574CA">
        <w:rPr>
          <w:rFonts w:ascii="Arial" w:hAnsi="Arial" w:cs="Arial"/>
          <w:u w:val="single"/>
        </w:rPr>
        <w:t xml:space="preserve">                                              </w:t>
      </w:r>
      <w:r>
        <w:rPr>
          <w:rFonts w:ascii="Arial" w:hAnsi="Arial" w:cs="Arial"/>
          <w:u w:val="single"/>
        </w:rPr>
        <w:t xml:space="preserve">                       </w:t>
      </w:r>
      <w:r w:rsidRPr="00D574CA">
        <w:rPr>
          <w:rFonts w:ascii="Arial" w:hAnsi="Arial" w:cs="Arial"/>
          <w:u w:val="single"/>
        </w:rPr>
        <w:t xml:space="preserve">         </w:t>
      </w:r>
      <w:r>
        <w:rPr>
          <w:rFonts w:ascii="Arial" w:hAnsi="Arial" w:cs="Arial"/>
          <w:u w:val="single"/>
        </w:rPr>
        <w:t xml:space="preserve">                                            </w:t>
      </w:r>
      <w:r w:rsidRPr="00D574CA">
        <w:rPr>
          <w:rFonts w:ascii="Arial" w:hAnsi="Arial" w:cs="Arial"/>
          <w:u w:val="single"/>
        </w:rPr>
        <w:t xml:space="preserve">        </w:t>
      </w:r>
    </w:p>
    <w:p w:rsidR="00A31C12" w:rsidRDefault="00A31C12" w:rsidP="00A31C12">
      <w:pPr>
        <w:tabs>
          <w:tab w:val="left" w:pos="4111"/>
          <w:tab w:val="right" w:pos="8880"/>
        </w:tabs>
        <w:autoSpaceDE w:val="0"/>
        <w:autoSpaceDN w:val="0"/>
        <w:adjustRightInd w:val="0"/>
        <w:spacing w:line="480" w:lineRule="auto"/>
        <w:ind w:left="-210"/>
        <w:textAlignment w:val="center"/>
        <w:rPr>
          <w:rStyle w:val="EXERCISES"/>
          <w:rFonts w:eastAsia="MinionGreek-Bold"/>
          <w:lang w:val="en-US"/>
        </w:rPr>
      </w:pPr>
      <w:r w:rsidRPr="00D574CA">
        <w:rPr>
          <w:rFonts w:ascii="Arial" w:hAnsi="Arial" w:cs="Arial"/>
          <w:u w:val="single"/>
        </w:rPr>
        <w:t xml:space="preserve">                                              </w:t>
      </w:r>
      <w:r>
        <w:rPr>
          <w:rFonts w:ascii="Arial" w:hAnsi="Arial" w:cs="Arial"/>
          <w:u w:val="single"/>
        </w:rPr>
        <w:t xml:space="preserve">                       </w:t>
      </w:r>
      <w:r w:rsidRPr="00D574CA">
        <w:rPr>
          <w:rFonts w:ascii="Arial" w:hAnsi="Arial" w:cs="Arial"/>
          <w:u w:val="single"/>
        </w:rPr>
        <w:t xml:space="preserve">         </w:t>
      </w:r>
      <w:r>
        <w:rPr>
          <w:rFonts w:ascii="Arial" w:hAnsi="Arial" w:cs="Arial"/>
          <w:u w:val="single"/>
        </w:rPr>
        <w:t xml:space="preserve">                                            </w:t>
      </w:r>
      <w:r w:rsidRPr="00D574CA">
        <w:rPr>
          <w:rFonts w:ascii="Arial" w:hAnsi="Arial" w:cs="Arial"/>
          <w:u w:val="single"/>
        </w:rPr>
        <w:t xml:space="preserve">        </w:t>
      </w:r>
    </w:p>
    <w:p w:rsidR="00A31C12" w:rsidRDefault="00A31C12" w:rsidP="00A31C12">
      <w:pPr>
        <w:tabs>
          <w:tab w:val="left" w:pos="4111"/>
          <w:tab w:val="right" w:pos="8880"/>
        </w:tabs>
        <w:autoSpaceDE w:val="0"/>
        <w:autoSpaceDN w:val="0"/>
        <w:adjustRightInd w:val="0"/>
        <w:spacing w:line="480" w:lineRule="auto"/>
        <w:ind w:left="-210"/>
        <w:textAlignment w:val="center"/>
        <w:rPr>
          <w:rStyle w:val="EXERCISES"/>
          <w:rFonts w:eastAsia="MinionGreek-Bold"/>
          <w:lang w:val="en-US"/>
        </w:rPr>
      </w:pPr>
      <w:r w:rsidRPr="00D574CA">
        <w:rPr>
          <w:rFonts w:ascii="Arial" w:hAnsi="Arial" w:cs="Arial"/>
          <w:u w:val="single"/>
        </w:rPr>
        <w:t xml:space="preserve">                                              </w:t>
      </w:r>
      <w:r>
        <w:rPr>
          <w:rFonts w:ascii="Arial" w:hAnsi="Arial" w:cs="Arial"/>
          <w:u w:val="single"/>
        </w:rPr>
        <w:t xml:space="preserve">                       </w:t>
      </w:r>
      <w:r w:rsidRPr="00D574CA">
        <w:rPr>
          <w:rFonts w:ascii="Arial" w:hAnsi="Arial" w:cs="Arial"/>
          <w:u w:val="single"/>
        </w:rPr>
        <w:t xml:space="preserve">         </w:t>
      </w:r>
      <w:r>
        <w:rPr>
          <w:rFonts w:ascii="Arial" w:hAnsi="Arial" w:cs="Arial"/>
          <w:u w:val="single"/>
        </w:rPr>
        <w:t xml:space="preserve">                                            </w:t>
      </w:r>
      <w:r w:rsidRPr="00D574CA">
        <w:rPr>
          <w:rFonts w:ascii="Arial" w:hAnsi="Arial" w:cs="Arial"/>
          <w:u w:val="single"/>
        </w:rPr>
        <w:t xml:space="preserve">        </w:t>
      </w:r>
    </w:p>
    <w:p w:rsidR="00A31C12" w:rsidRDefault="00A31C12" w:rsidP="00A31C12">
      <w:pPr>
        <w:tabs>
          <w:tab w:val="left" w:pos="4111"/>
          <w:tab w:val="right" w:pos="8880"/>
        </w:tabs>
        <w:autoSpaceDE w:val="0"/>
        <w:autoSpaceDN w:val="0"/>
        <w:adjustRightInd w:val="0"/>
        <w:spacing w:line="480" w:lineRule="auto"/>
        <w:ind w:left="-210"/>
        <w:textAlignment w:val="center"/>
        <w:rPr>
          <w:rStyle w:val="EXERCISES"/>
          <w:rFonts w:eastAsia="MinionGreek-Bold"/>
          <w:lang w:val="en-US"/>
        </w:rPr>
      </w:pPr>
      <w:r w:rsidRPr="00D574CA">
        <w:rPr>
          <w:rFonts w:ascii="Arial" w:hAnsi="Arial" w:cs="Arial"/>
          <w:u w:val="single"/>
        </w:rPr>
        <w:t xml:space="preserve">                                              </w:t>
      </w:r>
      <w:r>
        <w:rPr>
          <w:rFonts w:ascii="Arial" w:hAnsi="Arial" w:cs="Arial"/>
          <w:u w:val="single"/>
        </w:rPr>
        <w:t xml:space="preserve">                       </w:t>
      </w:r>
      <w:r w:rsidRPr="00D574CA">
        <w:rPr>
          <w:rFonts w:ascii="Arial" w:hAnsi="Arial" w:cs="Arial"/>
          <w:u w:val="single"/>
        </w:rPr>
        <w:t xml:space="preserve">         </w:t>
      </w:r>
      <w:r>
        <w:rPr>
          <w:rFonts w:ascii="Arial" w:hAnsi="Arial" w:cs="Arial"/>
          <w:u w:val="single"/>
        </w:rPr>
        <w:t xml:space="preserve">                                            </w:t>
      </w:r>
      <w:r w:rsidRPr="00D574CA">
        <w:rPr>
          <w:rFonts w:ascii="Arial" w:hAnsi="Arial" w:cs="Arial"/>
          <w:u w:val="single"/>
        </w:rPr>
        <w:t xml:space="preserve">        </w:t>
      </w:r>
    </w:p>
    <w:p w:rsidR="00650311" w:rsidRPr="00AF7CA4" w:rsidRDefault="00563C92" w:rsidP="00AF7CA4">
      <w:pPr>
        <w:tabs>
          <w:tab w:val="left" w:pos="4111"/>
          <w:tab w:val="right" w:pos="8880"/>
        </w:tabs>
        <w:autoSpaceDE w:val="0"/>
        <w:autoSpaceDN w:val="0"/>
        <w:adjustRightInd w:val="0"/>
        <w:spacing w:line="480" w:lineRule="auto"/>
        <w:textAlignment w:val="center"/>
        <w:rPr>
          <w:rStyle w:val="EXERCISES"/>
          <w:rFonts w:eastAsia="MinionGreek-Bold"/>
          <w:u w:val="single"/>
          <w:lang w:val="en-US"/>
        </w:rPr>
      </w:pPr>
      <w:r>
        <w:rPr>
          <w:rFonts w:ascii="Arial" w:hAnsi="Arial" w:cs="Arial"/>
          <w:b/>
          <w:noProof/>
          <w:spacing w:val="4"/>
          <w:lang w:val="el-GR" w:eastAsia="el-GR"/>
        </w:rPr>
        <w:pict>
          <v:group id="_x0000_s1513" style="position:absolute;margin-left:330.75pt;margin-top:63.85pt;width:99.6pt;height:21.4pt;z-index:251645952" coordorigin="8415,14566" coordsize="1992,428">
            <v:rect id="_x0000_s1510" style="position:absolute;left:9563;top:14566;width:425;height:428;v-text-anchor:middle" o:regroupid="5" fillcolor="#ddd" strokeweight=".18mm">
              <v:fill color2="#222"/>
            </v:rect>
            <v:shape id="_x0000_s1511" type="#_x0000_t202" style="position:absolute;left:9982;top:14566;width:425;height:425;v-text-anchor:middle" o:regroupid="5" fillcolor="#ddd" strokeweight=".18mm">
              <v:fill color2="#222"/>
              <v:textbox style="mso-next-textbox:#_x0000_s1511;mso-rotate-with-shape:t" inset="0,,0">
                <w:txbxContent>
                  <w:p w:rsidR="00A936A8" w:rsidRDefault="00A936A8" w:rsidP="00D84BDC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80</w:t>
                    </w:r>
                  </w:p>
                </w:txbxContent>
              </v:textbox>
            </v:shape>
            <v:shape id="_x0000_s1512" type="#_x0000_t202" style="position:absolute;left:8415;top:14566;width:1148;height:425;v-text-anchor:middle" o:regroupid="5" filled="f" strokeweight=".18mm">
              <v:textbox style="mso-next-textbox:#_x0000_s1512;mso-rotate-with-shape:t" inset="0,,0">
                <w:txbxContent>
                  <w:p w:rsidR="00A936A8" w:rsidRDefault="00A936A8" w:rsidP="00D84BDC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total score</w:t>
                    </w:r>
                  </w:p>
                </w:txbxContent>
              </v:textbox>
            </v:shape>
          </v:group>
        </w:pict>
      </w:r>
      <w:r>
        <w:rPr>
          <w:rFonts w:ascii="Stag Sans Light" w:eastAsia="MinionGreek-Bold" w:hAnsi="Stag Sans Light" w:cs="Stag Sans Light"/>
          <w:noProof/>
          <w:color w:val="000000"/>
          <w:spacing w:val="4"/>
          <w:sz w:val="20"/>
          <w:szCs w:val="20"/>
          <w:lang w:val="el-GR" w:eastAsia="el-GR"/>
        </w:rPr>
        <w:pict>
          <v:group id="_x0000_s1608" style="position:absolute;margin-left:351.3pt;margin-top:34.8pt;width:79.2pt;height:21.35pt;z-index:251673600;mso-wrap-distance-left:0;mso-wrap-distance-right:0" coordorigin="6859,73" coordsize="1584,427">
            <o:lock v:ext="edit" text="t"/>
            <v:rect id="_x0000_s1609" style="position:absolute;left:7599;top:75;width:425;height:425;v-text-anchor:middle" fillcolor="#ddd" strokeweight=".18mm">
              <v:fill color2="#222"/>
            </v:rect>
            <v:shape id="_x0000_s1610" type="#_x0000_t202" style="position:absolute;left:8018;top:73;width:425;height:425;v-text-anchor:middle" fillcolor="#ddd" strokeweight=".18mm">
              <v:fill color2="#222"/>
              <v:textbox style="mso-next-textbox:#_x0000_s1610;mso-rotate-with-shape:t" inset="0,,0">
                <w:txbxContent>
                  <w:p w:rsidR="00A936A8" w:rsidRDefault="00A936A8" w:rsidP="00992736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10</w:t>
                    </w:r>
                  </w:p>
                </w:txbxContent>
              </v:textbox>
            </v:shape>
            <v:shape id="_x0000_s1611" type="#_x0000_t202" style="position:absolute;left:6859;top:73;width:740;height:425;v-text-anchor:middle" filled="f" strokeweight=".18mm">
              <v:textbox style="mso-next-textbox:#_x0000_s1611;mso-rotate-with-shape:t" inset="0,,0">
                <w:txbxContent>
                  <w:p w:rsidR="00A936A8" w:rsidRDefault="00A936A8" w:rsidP="00992736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</w:p>
    <w:sectPr w:rsidR="00650311" w:rsidRPr="00AF7CA4" w:rsidSect="00E11017">
      <w:footnotePr>
        <w:pos w:val="beneathText"/>
      </w:footnotePr>
      <w:type w:val="continuous"/>
      <w:pgSz w:w="11905" w:h="16837"/>
      <w:pgMar w:top="992" w:right="992" w:bottom="765" w:left="156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6A8" w:rsidRDefault="00A936A8">
      <w:r>
        <w:separator/>
      </w:r>
    </w:p>
  </w:endnote>
  <w:endnote w:type="continuationSeparator" w:id="0">
    <w:p w:rsidR="00A936A8" w:rsidRDefault="00A93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F2FranklinGDemi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MinionGreek-Bold">
    <w:panose1 w:val="02000803080000020003"/>
    <w:charset w:val="A1"/>
    <w:family w:val="auto"/>
    <w:pitch w:val="variable"/>
    <w:sig w:usb0="80000083" w:usb1="00000000" w:usb2="00000000" w:usb3="00000000" w:csb0="00000008" w:csb1="00000000"/>
  </w:font>
  <w:font w:name="Albany">
    <w:panose1 w:val="020B0604020202020204"/>
    <w:charset w:val="A1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F1FranklinGBook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SassoonPrimary">
    <w:panose1 w:val="02000606020000020004"/>
    <w:charset w:val="00"/>
    <w:family w:val="auto"/>
    <w:pitch w:val="variable"/>
    <w:sig w:usb0="80000027" w:usb1="00000000" w:usb2="00000000" w:usb3="00000000" w:csb0="00000001" w:csb1="00000000"/>
  </w:font>
  <w:font w:name="MinionGreek-Regular">
    <w:panose1 w:val="02000503080000020003"/>
    <w:charset w:val="A1"/>
    <w:family w:val="auto"/>
    <w:pitch w:val="variable"/>
    <w:sig w:usb0="80000083" w:usb1="00000000" w:usb2="00000000" w:usb3="00000000" w:csb0="00000008" w:csb1="00000000"/>
  </w:font>
  <w:font w:name="Stag Medium">
    <w:panose1 w:val="02000603060000020004"/>
    <w:charset w:val="00"/>
    <w:family w:val="modern"/>
    <w:notTrueType/>
    <w:pitch w:val="variable"/>
    <w:sig w:usb0="00000087" w:usb1="00000000" w:usb2="00000000" w:usb3="00000000" w:csb0="0000009B" w:csb1="00000000"/>
  </w:font>
  <w:font w:name="Stag Sans Medium">
    <w:panose1 w:val="020B0603040000020004"/>
    <w:charset w:val="00"/>
    <w:family w:val="swiss"/>
    <w:notTrueType/>
    <w:pitch w:val="variable"/>
    <w:sig w:usb0="00000087" w:usb1="00000000" w:usb2="00000000" w:usb3="00000000" w:csb0="0000009B" w:csb1="00000000"/>
  </w:font>
  <w:font w:name="Stag Sans Light">
    <w:panose1 w:val="020B0303040000020004"/>
    <w:charset w:val="00"/>
    <w:family w:val="swiss"/>
    <w:notTrueType/>
    <w:pitch w:val="variable"/>
    <w:sig w:usb0="00000087" w:usb1="00000000" w:usb2="00000000" w:usb3="00000000" w:csb0="0000009B" w:csb1="00000000"/>
  </w:font>
  <w:font w:name="Stag Light">
    <w:panose1 w:val="02000603060000020004"/>
    <w:charset w:val="00"/>
    <w:family w:val="modern"/>
    <w:notTrueType/>
    <w:pitch w:val="variable"/>
    <w:sig w:usb0="00000087" w:usb1="00000000" w:usb2="00000000" w:usb3="00000000" w:csb0="0000009B" w:csb1="00000000"/>
  </w:font>
  <w:font w:name="Stag Sans Book">
    <w:panose1 w:val="020B05030400000200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36A8" w:rsidRPr="008058CC" w:rsidRDefault="00563C92" w:rsidP="00D71C34">
    <w:pPr>
      <w:pStyle w:val="Footer"/>
      <w:ind w:hanging="709"/>
      <w:rPr>
        <w:rFonts w:ascii="Arial" w:hAnsi="Arial" w:cs="Arial"/>
        <w:lang w:val="en-US"/>
      </w:rPr>
    </w:pPr>
    <w:r>
      <w:rPr>
        <w:rFonts w:ascii="Arial" w:hAnsi="Arial" w:cs="Arial"/>
      </w:rPr>
      <w:t>Copyright ©</w:t>
    </w:r>
    <w:r w:rsidR="00A936A8">
      <w:rPr>
        <w:rFonts w:ascii="Arial" w:hAnsi="Arial" w:cs="Arial"/>
      </w:rPr>
      <w:t xml:space="preserve"> MM Publications </w:t>
    </w:r>
  </w:p>
  <w:p w:rsidR="00A936A8" w:rsidRDefault="00A936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6A8" w:rsidRDefault="00A936A8">
      <w:r>
        <w:separator/>
      </w:r>
    </w:p>
  </w:footnote>
  <w:footnote w:type="continuationSeparator" w:id="0">
    <w:p w:rsidR="00A936A8" w:rsidRDefault="00A93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36A8" w:rsidRDefault="00A936A8" w:rsidP="00D71C34">
    <w:pPr>
      <w:pStyle w:val="Header"/>
      <w:ind w:hanging="709"/>
      <w:rPr>
        <w:rFonts w:ascii="Arial" w:hAnsi="Arial" w:cs="Arial"/>
        <w:lang w:val="en-US"/>
      </w:rPr>
    </w:pPr>
    <w:r>
      <w:rPr>
        <w:rFonts w:ascii="Arial" w:hAnsi="Arial" w:cs="Arial"/>
        <w:lang w:val="en-US"/>
      </w:rPr>
      <w:t>The English hub 2B</w:t>
    </w:r>
    <w:r w:rsidRPr="00292F7B">
      <w:rPr>
        <w:rFonts w:ascii="Arial" w:hAnsi="Arial" w:cs="Arial"/>
        <w:lang w:val="en-US"/>
      </w:rPr>
      <w:t xml:space="preserve"> –</w:t>
    </w:r>
    <w:r>
      <w:rPr>
        <w:rFonts w:ascii="Arial" w:hAnsi="Arial" w:cs="Arial"/>
        <w:lang w:val="en-US"/>
      </w:rPr>
      <w:t xml:space="preserve"> TEST</w:t>
    </w:r>
    <w:r>
      <w:rPr>
        <w:rFonts w:ascii="Arial" w:hAnsi="Arial" w:cs="Arial"/>
        <w:color w:val="000000"/>
        <w:lang w:val="en-US"/>
      </w:rPr>
      <w:t xml:space="preserve"> </w:t>
    </w:r>
    <w:r w:rsidR="0059220F">
      <w:rPr>
        <w:rFonts w:ascii="Arial" w:hAnsi="Arial" w:cs="Arial"/>
        <w:lang w:val="en-US"/>
      </w:rPr>
      <w:t>5</w:t>
    </w:r>
  </w:p>
  <w:p w:rsidR="00A936A8" w:rsidRPr="00BB3262" w:rsidRDefault="00A936A8">
    <w:pPr>
      <w:pStyle w:val="Header"/>
      <w:rPr>
        <w:lang w:val="en-US"/>
      </w:rPr>
    </w:pPr>
  </w:p>
  <w:p w:rsidR="00A936A8" w:rsidRDefault="00A936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8pt;height:148.5pt" o:bullet="t">
        <v:imagedata r:id="rId1" o:title="dreamstime_1120382"/>
      </v:shape>
    </w:pict>
  </w:numPicBullet>
  <w:abstractNum w:abstractNumId="0" w15:restartNumberingAfterBreak="0">
    <w:nsid w:val="FFFFFF7C"/>
    <w:multiLevelType w:val="singleLevel"/>
    <w:tmpl w:val="4E7090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A015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A8310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6AF1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EAB7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16D6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6812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B0AD3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34EFC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C60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3"/>
    <w:multiLevelType w:val="multilevel"/>
    <w:tmpl w:val="0000000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4"/>
    <w:multiLevelType w:val="multilevel"/>
    <w:tmpl w:val="000000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10F3AB8"/>
    <w:multiLevelType w:val="hybridMultilevel"/>
    <w:tmpl w:val="51CA2E96"/>
    <w:lvl w:ilvl="0" w:tplc="0408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16D64EA"/>
    <w:multiLevelType w:val="hybridMultilevel"/>
    <w:tmpl w:val="90AEE95E"/>
    <w:lvl w:ilvl="0" w:tplc="CA70C5F2">
      <w:start w:val="1"/>
      <w:numFmt w:val="lowerLetter"/>
      <w:lvlText w:val="%1."/>
      <w:lvlJc w:val="left"/>
      <w:pPr>
        <w:ind w:left="-34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71" w:hanging="360"/>
      </w:pPr>
    </w:lvl>
    <w:lvl w:ilvl="2" w:tplc="0408001B" w:tentative="1">
      <w:start w:val="1"/>
      <w:numFmt w:val="lowerRoman"/>
      <w:lvlText w:val="%3."/>
      <w:lvlJc w:val="right"/>
      <w:pPr>
        <w:ind w:left="1091" w:hanging="180"/>
      </w:pPr>
    </w:lvl>
    <w:lvl w:ilvl="3" w:tplc="0408000F" w:tentative="1">
      <w:start w:val="1"/>
      <w:numFmt w:val="decimal"/>
      <w:lvlText w:val="%4."/>
      <w:lvlJc w:val="left"/>
      <w:pPr>
        <w:ind w:left="1811" w:hanging="360"/>
      </w:pPr>
    </w:lvl>
    <w:lvl w:ilvl="4" w:tplc="04080019" w:tentative="1">
      <w:start w:val="1"/>
      <w:numFmt w:val="lowerLetter"/>
      <w:lvlText w:val="%5."/>
      <w:lvlJc w:val="left"/>
      <w:pPr>
        <w:ind w:left="2531" w:hanging="360"/>
      </w:pPr>
    </w:lvl>
    <w:lvl w:ilvl="5" w:tplc="0408001B" w:tentative="1">
      <w:start w:val="1"/>
      <w:numFmt w:val="lowerRoman"/>
      <w:lvlText w:val="%6."/>
      <w:lvlJc w:val="right"/>
      <w:pPr>
        <w:ind w:left="3251" w:hanging="180"/>
      </w:pPr>
    </w:lvl>
    <w:lvl w:ilvl="6" w:tplc="0408000F" w:tentative="1">
      <w:start w:val="1"/>
      <w:numFmt w:val="decimal"/>
      <w:lvlText w:val="%7."/>
      <w:lvlJc w:val="left"/>
      <w:pPr>
        <w:ind w:left="3971" w:hanging="360"/>
      </w:pPr>
    </w:lvl>
    <w:lvl w:ilvl="7" w:tplc="04080019" w:tentative="1">
      <w:start w:val="1"/>
      <w:numFmt w:val="lowerLetter"/>
      <w:lvlText w:val="%8."/>
      <w:lvlJc w:val="left"/>
      <w:pPr>
        <w:ind w:left="4691" w:hanging="360"/>
      </w:pPr>
    </w:lvl>
    <w:lvl w:ilvl="8" w:tplc="0408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6" w15:restartNumberingAfterBreak="0">
    <w:nsid w:val="03C25C7B"/>
    <w:multiLevelType w:val="hybridMultilevel"/>
    <w:tmpl w:val="EA7EA1E4"/>
    <w:lvl w:ilvl="0" w:tplc="C32262D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66" w:hanging="360"/>
      </w:pPr>
    </w:lvl>
    <w:lvl w:ilvl="2" w:tplc="0408001B" w:tentative="1">
      <w:start w:val="1"/>
      <w:numFmt w:val="lowerRoman"/>
      <w:lvlText w:val="%3."/>
      <w:lvlJc w:val="right"/>
      <w:pPr>
        <w:ind w:left="1086" w:hanging="180"/>
      </w:pPr>
    </w:lvl>
    <w:lvl w:ilvl="3" w:tplc="0408000F" w:tentative="1">
      <w:start w:val="1"/>
      <w:numFmt w:val="decimal"/>
      <w:lvlText w:val="%4."/>
      <w:lvlJc w:val="left"/>
      <w:pPr>
        <w:ind w:left="1806" w:hanging="360"/>
      </w:pPr>
    </w:lvl>
    <w:lvl w:ilvl="4" w:tplc="04080019" w:tentative="1">
      <w:start w:val="1"/>
      <w:numFmt w:val="lowerLetter"/>
      <w:lvlText w:val="%5."/>
      <w:lvlJc w:val="left"/>
      <w:pPr>
        <w:ind w:left="2526" w:hanging="360"/>
      </w:pPr>
    </w:lvl>
    <w:lvl w:ilvl="5" w:tplc="0408001B" w:tentative="1">
      <w:start w:val="1"/>
      <w:numFmt w:val="lowerRoman"/>
      <w:lvlText w:val="%6."/>
      <w:lvlJc w:val="right"/>
      <w:pPr>
        <w:ind w:left="3246" w:hanging="180"/>
      </w:pPr>
    </w:lvl>
    <w:lvl w:ilvl="6" w:tplc="0408000F" w:tentative="1">
      <w:start w:val="1"/>
      <w:numFmt w:val="decimal"/>
      <w:lvlText w:val="%7."/>
      <w:lvlJc w:val="left"/>
      <w:pPr>
        <w:ind w:left="3966" w:hanging="360"/>
      </w:pPr>
    </w:lvl>
    <w:lvl w:ilvl="7" w:tplc="04080019" w:tentative="1">
      <w:start w:val="1"/>
      <w:numFmt w:val="lowerLetter"/>
      <w:lvlText w:val="%8."/>
      <w:lvlJc w:val="left"/>
      <w:pPr>
        <w:ind w:left="4686" w:hanging="360"/>
      </w:pPr>
    </w:lvl>
    <w:lvl w:ilvl="8" w:tplc="0408001B" w:tentative="1">
      <w:start w:val="1"/>
      <w:numFmt w:val="lowerRoman"/>
      <w:lvlText w:val="%9."/>
      <w:lvlJc w:val="right"/>
      <w:pPr>
        <w:ind w:left="5406" w:hanging="180"/>
      </w:pPr>
    </w:lvl>
  </w:abstractNum>
  <w:abstractNum w:abstractNumId="17" w15:restartNumberingAfterBreak="0">
    <w:nsid w:val="13D92BA1"/>
    <w:multiLevelType w:val="hybridMultilevel"/>
    <w:tmpl w:val="3B0A727E"/>
    <w:lvl w:ilvl="0" w:tplc="04080019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6B84A5A"/>
    <w:multiLevelType w:val="hybridMultilevel"/>
    <w:tmpl w:val="A4E8E5F8"/>
    <w:lvl w:ilvl="0" w:tplc="1E8AF466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076C05"/>
    <w:multiLevelType w:val="hybridMultilevel"/>
    <w:tmpl w:val="F154BC74"/>
    <w:lvl w:ilvl="0" w:tplc="58F0625A">
      <w:start w:val="1"/>
      <w:numFmt w:val="upperLetter"/>
      <w:lvlText w:val="%1."/>
      <w:lvlJc w:val="left"/>
      <w:pPr>
        <w:ind w:left="786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EDB792F"/>
    <w:multiLevelType w:val="hybridMultilevel"/>
    <w:tmpl w:val="851E4958"/>
    <w:lvl w:ilvl="0" w:tplc="A0566D6A">
      <w:start w:val="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0D3E0F"/>
    <w:multiLevelType w:val="hybridMultilevel"/>
    <w:tmpl w:val="8A6E3F2E"/>
    <w:lvl w:ilvl="0" w:tplc="F9F85F8A">
      <w:start w:val="1"/>
      <w:numFmt w:val="lowerLetter"/>
      <w:lvlText w:val="%1."/>
      <w:lvlJc w:val="left"/>
      <w:pPr>
        <w:ind w:left="-34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71" w:hanging="360"/>
      </w:pPr>
    </w:lvl>
    <w:lvl w:ilvl="2" w:tplc="0408001B" w:tentative="1">
      <w:start w:val="1"/>
      <w:numFmt w:val="lowerRoman"/>
      <w:lvlText w:val="%3."/>
      <w:lvlJc w:val="right"/>
      <w:pPr>
        <w:ind w:left="1091" w:hanging="180"/>
      </w:pPr>
    </w:lvl>
    <w:lvl w:ilvl="3" w:tplc="0408000F" w:tentative="1">
      <w:start w:val="1"/>
      <w:numFmt w:val="decimal"/>
      <w:lvlText w:val="%4."/>
      <w:lvlJc w:val="left"/>
      <w:pPr>
        <w:ind w:left="1811" w:hanging="360"/>
      </w:pPr>
    </w:lvl>
    <w:lvl w:ilvl="4" w:tplc="04080019" w:tentative="1">
      <w:start w:val="1"/>
      <w:numFmt w:val="lowerLetter"/>
      <w:lvlText w:val="%5."/>
      <w:lvlJc w:val="left"/>
      <w:pPr>
        <w:ind w:left="2531" w:hanging="360"/>
      </w:pPr>
    </w:lvl>
    <w:lvl w:ilvl="5" w:tplc="0408001B" w:tentative="1">
      <w:start w:val="1"/>
      <w:numFmt w:val="lowerRoman"/>
      <w:lvlText w:val="%6."/>
      <w:lvlJc w:val="right"/>
      <w:pPr>
        <w:ind w:left="3251" w:hanging="180"/>
      </w:pPr>
    </w:lvl>
    <w:lvl w:ilvl="6" w:tplc="0408000F" w:tentative="1">
      <w:start w:val="1"/>
      <w:numFmt w:val="decimal"/>
      <w:lvlText w:val="%7."/>
      <w:lvlJc w:val="left"/>
      <w:pPr>
        <w:ind w:left="3971" w:hanging="360"/>
      </w:pPr>
    </w:lvl>
    <w:lvl w:ilvl="7" w:tplc="04080019" w:tentative="1">
      <w:start w:val="1"/>
      <w:numFmt w:val="lowerLetter"/>
      <w:lvlText w:val="%8."/>
      <w:lvlJc w:val="left"/>
      <w:pPr>
        <w:ind w:left="4691" w:hanging="360"/>
      </w:pPr>
    </w:lvl>
    <w:lvl w:ilvl="8" w:tplc="0408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2" w15:restartNumberingAfterBreak="0">
    <w:nsid w:val="5A2F057B"/>
    <w:multiLevelType w:val="hybridMultilevel"/>
    <w:tmpl w:val="82021BF4"/>
    <w:lvl w:ilvl="0" w:tplc="040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631DF2"/>
    <w:multiLevelType w:val="hybridMultilevel"/>
    <w:tmpl w:val="29C62016"/>
    <w:lvl w:ilvl="0" w:tplc="04080019">
      <w:start w:val="1"/>
      <w:numFmt w:val="lowerLetter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585939"/>
    <w:multiLevelType w:val="hybridMultilevel"/>
    <w:tmpl w:val="4330DC7A"/>
    <w:lvl w:ilvl="0" w:tplc="F37211F4">
      <w:start w:val="1"/>
      <w:numFmt w:val="upperLetter"/>
      <w:lvlText w:val="%1."/>
      <w:lvlJc w:val="left"/>
      <w:pPr>
        <w:ind w:left="-34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71" w:hanging="360"/>
      </w:pPr>
    </w:lvl>
    <w:lvl w:ilvl="2" w:tplc="0408001B" w:tentative="1">
      <w:start w:val="1"/>
      <w:numFmt w:val="lowerRoman"/>
      <w:lvlText w:val="%3."/>
      <w:lvlJc w:val="right"/>
      <w:pPr>
        <w:ind w:left="1091" w:hanging="180"/>
      </w:pPr>
    </w:lvl>
    <w:lvl w:ilvl="3" w:tplc="0408000F" w:tentative="1">
      <w:start w:val="1"/>
      <w:numFmt w:val="decimal"/>
      <w:lvlText w:val="%4."/>
      <w:lvlJc w:val="left"/>
      <w:pPr>
        <w:ind w:left="1811" w:hanging="360"/>
      </w:pPr>
    </w:lvl>
    <w:lvl w:ilvl="4" w:tplc="04080019" w:tentative="1">
      <w:start w:val="1"/>
      <w:numFmt w:val="lowerLetter"/>
      <w:lvlText w:val="%5."/>
      <w:lvlJc w:val="left"/>
      <w:pPr>
        <w:ind w:left="2531" w:hanging="360"/>
      </w:pPr>
    </w:lvl>
    <w:lvl w:ilvl="5" w:tplc="0408001B" w:tentative="1">
      <w:start w:val="1"/>
      <w:numFmt w:val="lowerRoman"/>
      <w:lvlText w:val="%6."/>
      <w:lvlJc w:val="right"/>
      <w:pPr>
        <w:ind w:left="3251" w:hanging="180"/>
      </w:pPr>
    </w:lvl>
    <w:lvl w:ilvl="6" w:tplc="0408000F" w:tentative="1">
      <w:start w:val="1"/>
      <w:numFmt w:val="decimal"/>
      <w:lvlText w:val="%7."/>
      <w:lvlJc w:val="left"/>
      <w:pPr>
        <w:ind w:left="3971" w:hanging="360"/>
      </w:pPr>
    </w:lvl>
    <w:lvl w:ilvl="7" w:tplc="04080019" w:tentative="1">
      <w:start w:val="1"/>
      <w:numFmt w:val="lowerLetter"/>
      <w:lvlText w:val="%8."/>
      <w:lvlJc w:val="left"/>
      <w:pPr>
        <w:ind w:left="4691" w:hanging="360"/>
      </w:pPr>
    </w:lvl>
    <w:lvl w:ilvl="8" w:tplc="0408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5" w15:restartNumberingAfterBreak="0">
    <w:nsid w:val="6B0977A2"/>
    <w:multiLevelType w:val="hybridMultilevel"/>
    <w:tmpl w:val="15165930"/>
    <w:lvl w:ilvl="0" w:tplc="04080019">
      <w:start w:val="1"/>
      <w:numFmt w:val="lowerLetter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0B22F7"/>
    <w:multiLevelType w:val="hybridMultilevel"/>
    <w:tmpl w:val="485A1ED8"/>
    <w:lvl w:ilvl="0" w:tplc="17183AE8">
      <w:start w:val="1"/>
      <w:numFmt w:val="lowerLetter"/>
      <w:lvlText w:val="%1."/>
      <w:lvlJc w:val="left"/>
      <w:pPr>
        <w:ind w:left="-34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71" w:hanging="360"/>
      </w:pPr>
    </w:lvl>
    <w:lvl w:ilvl="2" w:tplc="0408001B" w:tentative="1">
      <w:start w:val="1"/>
      <w:numFmt w:val="lowerRoman"/>
      <w:lvlText w:val="%3."/>
      <w:lvlJc w:val="right"/>
      <w:pPr>
        <w:ind w:left="1091" w:hanging="180"/>
      </w:pPr>
    </w:lvl>
    <w:lvl w:ilvl="3" w:tplc="0408000F" w:tentative="1">
      <w:start w:val="1"/>
      <w:numFmt w:val="decimal"/>
      <w:lvlText w:val="%4."/>
      <w:lvlJc w:val="left"/>
      <w:pPr>
        <w:ind w:left="1811" w:hanging="360"/>
      </w:pPr>
    </w:lvl>
    <w:lvl w:ilvl="4" w:tplc="04080019" w:tentative="1">
      <w:start w:val="1"/>
      <w:numFmt w:val="lowerLetter"/>
      <w:lvlText w:val="%5."/>
      <w:lvlJc w:val="left"/>
      <w:pPr>
        <w:ind w:left="2531" w:hanging="360"/>
      </w:pPr>
    </w:lvl>
    <w:lvl w:ilvl="5" w:tplc="0408001B" w:tentative="1">
      <w:start w:val="1"/>
      <w:numFmt w:val="lowerRoman"/>
      <w:lvlText w:val="%6."/>
      <w:lvlJc w:val="right"/>
      <w:pPr>
        <w:ind w:left="3251" w:hanging="180"/>
      </w:pPr>
    </w:lvl>
    <w:lvl w:ilvl="6" w:tplc="0408000F" w:tentative="1">
      <w:start w:val="1"/>
      <w:numFmt w:val="decimal"/>
      <w:lvlText w:val="%7."/>
      <w:lvlJc w:val="left"/>
      <w:pPr>
        <w:ind w:left="3971" w:hanging="360"/>
      </w:pPr>
    </w:lvl>
    <w:lvl w:ilvl="7" w:tplc="04080019" w:tentative="1">
      <w:start w:val="1"/>
      <w:numFmt w:val="lowerLetter"/>
      <w:lvlText w:val="%8."/>
      <w:lvlJc w:val="left"/>
      <w:pPr>
        <w:ind w:left="4691" w:hanging="360"/>
      </w:pPr>
    </w:lvl>
    <w:lvl w:ilvl="8" w:tplc="0408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4"/>
  </w:num>
  <w:num w:numId="16">
    <w:abstractNumId w:val="19"/>
  </w:num>
  <w:num w:numId="17">
    <w:abstractNumId w:val="22"/>
  </w:num>
  <w:num w:numId="18">
    <w:abstractNumId w:val="25"/>
  </w:num>
  <w:num w:numId="19">
    <w:abstractNumId w:val="15"/>
  </w:num>
  <w:num w:numId="20">
    <w:abstractNumId w:val="17"/>
  </w:num>
  <w:num w:numId="21">
    <w:abstractNumId w:val="26"/>
  </w:num>
  <w:num w:numId="22">
    <w:abstractNumId w:val="23"/>
  </w:num>
  <w:num w:numId="23">
    <w:abstractNumId w:val="20"/>
  </w:num>
  <w:num w:numId="24">
    <w:abstractNumId w:val="21"/>
  </w:num>
  <w:num w:numId="25">
    <w:abstractNumId w:val="18"/>
  </w:num>
  <w:num w:numId="26">
    <w:abstractNumId w:val="16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>
      <o:colormenu v:ext="edit" fillcolor="none" strokecolor="none" shadowcolor="none [2]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E17A3E"/>
    <w:rsid w:val="0002787D"/>
    <w:rsid w:val="00057362"/>
    <w:rsid w:val="000578AF"/>
    <w:rsid w:val="0006718A"/>
    <w:rsid w:val="00081C67"/>
    <w:rsid w:val="00092BFB"/>
    <w:rsid w:val="000938E7"/>
    <w:rsid w:val="00095AB8"/>
    <w:rsid w:val="000D02A5"/>
    <w:rsid w:val="000D2A99"/>
    <w:rsid w:val="000E5726"/>
    <w:rsid w:val="000F0630"/>
    <w:rsid w:val="000F2E00"/>
    <w:rsid w:val="000F2FB1"/>
    <w:rsid w:val="000F460E"/>
    <w:rsid w:val="000F5EEA"/>
    <w:rsid w:val="00105E2C"/>
    <w:rsid w:val="001149FA"/>
    <w:rsid w:val="00117DE7"/>
    <w:rsid w:val="001216A8"/>
    <w:rsid w:val="0013027D"/>
    <w:rsid w:val="00142013"/>
    <w:rsid w:val="00152189"/>
    <w:rsid w:val="00153B91"/>
    <w:rsid w:val="00155F49"/>
    <w:rsid w:val="0015707F"/>
    <w:rsid w:val="00167973"/>
    <w:rsid w:val="001743D7"/>
    <w:rsid w:val="00176D98"/>
    <w:rsid w:val="00180ABE"/>
    <w:rsid w:val="00181F25"/>
    <w:rsid w:val="001825B4"/>
    <w:rsid w:val="001957B8"/>
    <w:rsid w:val="001A299F"/>
    <w:rsid w:val="001B23A1"/>
    <w:rsid w:val="001C090B"/>
    <w:rsid w:val="001C0926"/>
    <w:rsid w:val="001C4E82"/>
    <w:rsid w:val="001D4C37"/>
    <w:rsid w:val="001E37B7"/>
    <w:rsid w:val="002038B5"/>
    <w:rsid w:val="002048B4"/>
    <w:rsid w:val="00211BD5"/>
    <w:rsid w:val="0022787E"/>
    <w:rsid w:val="00232E07"/>
    <w:rsid w:val="00250F4B"/>
    <w:rsid w:val="0025292E"/>
    <w:rsid w:val="00254C11"/>
    <w:rsid w:val="00262F2A"/>
    <w:rsid w:val="00270C9E"/>
    <w:rsid w:val="00271C70"/>
    <w:rsid w:val="00276F94"/>
    <w:rsid w:val="00297525"/>
    <w:rsid w:val="002A2EBB"/>
    <w:rsid w:val="002B5586"/>
    <w:rsid w:val="002B71CF"/>
    <w:rsid w:val="002C6ED5"/>
    <w:rsid w:val="002D69BB"/>
    <w:rsid w:val="002D6BE7"/>
    <w:rsid w:val="002E3390"/>
    <w:rsid w:val="002E4996"/>
    <w:rsid w:val="00306E77"/>
    <w:rsid w:val="00311D22"/>
    <w:rsid w:val="003208D3"/>
    <w:rsid w:val="00321395"/>
    <w:rsid w:val="00324B57"/>
    <w:rsid w:val="0032682B"/>
    <w:rsid w:val="003368A9"/>
    <w:rsid w:val="00350EC7"/>
    <w:rsid w:val="00351B40"/>
    <w:rsid w:val="0035721D"/>
    <w:rsid w:val="00361B94"/>
    <w:rsid w:val="00372A14"/>
    <w:rsid w:val="00385974"/>
    <w:rsid w:val="003910D7"/>
    <w:rsid w:val="003A1DDD"/>
    <w:rsid w:val="003A2A1C"/>
    <w:rsid w:val="003B1F34"/>
    <w:rsid w:val="003B29AA"/>
    <w:rsid w:val="003B3D02"/>
    <w:rsid w:val="003B43CB"/>
    <w:rsid w:val="003B5A4D"/>
    <w:rsid w:val="003C05CC"/>
    <w:rsid w:val="003C7CFE"/>
    <w:rsid w:val="003D1B91"/>
    <w:rsid w:val="003D1E9A"/>
    <w:rsid w:val="003E6DA9"/>
    <w:rsid w:val="003F1C65"/>
    <w:rsid w:val="003F37C2"/>
    <w:rsid w:val="004013F7"/>
    <w:rsid w:val="00403200"/>
    <w:rsid w:val="00405C41"/>
    <w:rsid w:val="00410C6D"/>
    <w:rsid w:val="00421583"/>
    <w:rsid w:val="00427C24"/>
    <w:rsid w:val="004317B2"/>
    <w:rsid w:val="00432E17"/>
    <w:rsid w:val="00446E34"/>
    <w:rsid w:val="00450A67"/>
    <w:rsid w:val="0045157C"/>
    <w:rsid w:val="00454D7B"/>
    <w:rsid w:val="004613BC"/>
    <w:rsid w:val="004623F8"/>
    <w:rsid w:val="004632F6"/>
    <w:rsid w:val="0046377D"/>
    <w:rsid w:val="00473773"/>
    <w:rsid w:val="00477E34"/>
    <w:rsid w:val="00481855"/>
    <w:rsid w:val="00485385"/>
    <w:rsid w:val="00490056"/>
    <w:rsid w:val="00492090"/>
    <w:rsid w:val="0049657A"/>
    <w:rsid w:val="004A0E95"/>
    <w:rsid w:val="004A7A00"/>
    <w:rsid w:val="004B49A5"/>
    <w:rsid w:val="004B73C4"/>
    <w:rsid w:val="004B74E6"/>
    <w:rsid w:val="004B7BDB"/>
    <w:rsid w:val="004C0E2C"/>
    <w:rsid w:val="004C4EC6"/>
    <w:rsid w:val="004C5A53"/>
    <w:rsid w:val="004D2AA0"/>
    <w:rsid w:val="004D357F"/>
    <w:rsid w:val="004E1454"/>
    <w:rsid w:val="004E653F"/>
    <w:rsid w:val="004F4F5C"/>
    <w:rsid w:val="00501102"/>
    <w:rsid w:val="00505D19"/>
    <w:rsid w:val="005070A1"/>
    <w:rsid w:val="0051488C"/>
    <w:rsid w:val="00516ACE"/>
    <w:rsid w:val="00531F25"/>
    <w:rsid w:val="00536D08"/>
    <w:rsid w:val="00544398"/>
    <w:rsid w:val="005468A9"/>
    <w:rsid w:val="00563C92"/>
    <w:rsid w:val="005642CD"/>
    <w:rsid w:val="0056479C"/>
    <w:rsid w:val="00566083"/>
    <w:rsid w:val="00576911"/>
    <w:rsid w:val="005778A4"/>
    <w:rsid w:val="0059220F"/>
    <w:rsid w:val="005A02EA"/>
    <w:rsid w:val="005A4866"/>
    <w:rsid w:val="005B04FD"/>
    <w:rsid w:val="005B1BB8"/>
    <w:rsid w:val="005B2174"/>
    <w:rsid w:val="005B4153"/>
    <w:rsid w:val="005C7EB1"/>
    <w:rsid w:val="005D2115"/>
    <w:rsid w:val="005D4020"/>
    <w:rsid w:val="005E6CE5"/>
    <w:rsid w:val="005E6EC3"/>
    <w:rsid w:val="005F0DEB"/>
    <w:rsid w:val="005F46E2"/>
    <w:rsid w:val="005F510C"/>
    <w:rsid w:val="00602702"/>
    <w:rsid w:val="00603B58"/>
    <w:rsid w:val="0061008E"/>
    <w:rsid w:val="006106D5"/>
    <w:rsid w:val="006110EF"/>
    <w:rsid w:val="00612AAE"/>
    <w:rsid w:val="00621C8C"/>
    <w:rsid w:val="0062235E"/>
    <w:rsid w:val="006269B5"/>
    <w:rsid w:val="00633831"/>
    <w:rsid w:val="0063664A"/>
    <w:rsid w:val="006415E1"/>
    <w:rsid w:val="00645F9C"/>
    <w:rsid w:val="00650311"/>
    <w:rsid w:val="00651392"/>
    <w:rsid w:val="00653F89"/>
    <w:rsid w:val="0065499E"/>
    <w:rsid w:val="00660894"/>
    <w:rsid w:val="00660E4A"/>
    <w:rsid w:val="0066454E"/>
    <w:rsid w:val="0068627D"/>
    <w:rsid w:val="00695D43"/>
    <w:rsid w:val="006A2B86"/>
    <w:rsid w:val="006A4706"/>
    <w:rsid w:val="006A654A"/>
    <w:rsid w:val="006B127D"/>
    <w:rsid w:val="006B6CB2"/>
    <w:rsid w:val="006C0B4A"/>
    <w:rsid w:val="006C0CB7"/>
    <w:rsid w:val="006C4F3C"/>
    <w:rsid w:val="006C5D32"/>
    <w:rsid w:val="006C7B94"/>
    <w:rsid w:val="006D4C04"/>
    <w:rsid w:val="006E4072"/>
    <w:rsid w:val="006E4657"/>
    <w:rsid w:val="006E6DFF"/>
    <w:rsid w:val="007003E5"/>
    <w:rsid w:val="00706AC8"/>
    <w:rsid w:val="00707CBB"/>
    <w:rsid w:val="0071016D"/>
    <w:rsid w:val="00711A96"/>
    <w:rsid w:val="00715389"/>
    <w:rsid w:val="00721D8E"/>
    <w:rsid w:val="0073256D"/>
    <w:rsid w:val="007338C5"/>
    <w:rsid w:val="00734B3E"/>
    <w:rsid w:val="0077467E"/>
    <w:rsid w:val="00776647"/>
    <w:rsid w:val="00784540"/>
    <w:rsid w:val="00793BD1"/>
    <w:rsid w:val="007A31D4"/>
    <w:rsid w:val="007A41BA"/>
    <w:rsid w:val="007A5C68"/>
    <w:rsid w:val="007C0F08"/>
    <w:rsid w:val="007C3774"/>
    <w:rsid w:val="007C573B"/>
    <w:rsid w:val="007C57C2"/>
    <w:rsid w:val="007D07DD"/>
    <w:rsid w:val="007E5906"/>
    <w:rsid w:val="007F3383"/>
    <w:rsid w:val="007F6376"/>
    <w:rsid w:val="007F712E"/>
    <w:rsid w:val="00807E35"/>
    <w:rsid w:val="00810D56"/>
    <w:rsid w:val="00817137"/>
    <w:rsid w:val="00823D4E"/>
    <w:rsid w:val="008246F9"/>
    <w:rsid w:val="008336DD"/>
    <w:rsid w:val="00840DE7"/>
    <w:rsid w:val="00845119"/>
    <w:rsid w:val="00854AA0"/>
    <w:rsid w:val="008553DF"/>
    <w:rsid w:val="00871160"/>
    <w:rsid w:val="0088278A"/>
    <w:rsid w:val="00883B16"/>
    <w:rsid w:val="00890CA5"/>
    <w:rsid w:val="00893AD4"/>
    <w:rsid w:val="00895F42"/>
    <w:rsid w:val="008975F6"/>
    <w:rsid w:val="008A089E"/>
    <w:rsid w:val="008B155C"/>
    <w:rsid w:val="008C16D7"/>
    <w:rsid w:val="008C2822"/>
    <w:rsid w:val="008D0B66"/>
    <w:rsid w:val="008D356D"/>
    <w:rsid w:val="008D4015"/>
    <w:rsid w:val="008D7E05"/>
    <w:rsid w:val="008E26FF"/>
    <w:rsid w:val="008E2AFE"/>
    <w:rsid w:val="008E510C"/>
    <w:rsid w:val="008E5D6C"/>
    <w:rsid w:val="00900878"/>
    <w:rsid w:val="00930F06"/>
    <w:rsid w:val="009359DA"/>
    <w:rsid w:val="00936B8C"/>
    <w:rsid w:val="00945534"/>
    <w:rsid w:val="00952702"/>
    <w:rsid w:val="00953838"/>
    <w:rsid w:val="00962AAF"/>
    <w:rsid w:val="009711B7"/>
    <w:rsid w:val="00980E60"/>
    <w:rsid w:val="0098536D"/>
    <w:rsid w:val="00992736"/>
    <w:rsid w:val="009951C3"/>
    <w:rsid w:val="009A1124"/>
    <w:rsid w:val="009A1CA7"/>
    <w:rsid w:val="009A6554"/>
    <w:rsid w:val="009B0759"/>
    <w:rsid w:val="009B351B"/>
    <w:rsid w:val="009C169A"/>
    <w:rsid w:val="009C549A"/>
    <w:rsid w:val="009D50A5"/>
    <w:rsid w:val="009D5881"/>
    <w:rsid w:val="009D628C"/>
    <w:rsid w:val="009D6900"/>
    <w:rsid w:val="009E1FDD"/>
    <w:rsid w:val="009E5961"/>
    <w:rsid w:val="009F3F6F"/>
    <w:rsid w:val="009F7111"/>
    <w:rsid w:val="00A00BE3"/>
    <w:rsid w:val="00A016AE"/>
    <w:rsid w:val="00A133EC"/>
    <w:rsid w:val="00A14B1D"/>
    <w:rsid w:val="00A176E3"/>
    <w:rsid w:val="00A31C12"/>
    <w:rsid w:val="00A4012D"/>
    <w:rsid w:val="00A50E3A"/>
    <w:rsid w:val="00A54435"/>
    <w:rsid w:val="00A60E8F"/>
    <w:rsid w:val="00A61DB9"/>
    <w:rsid w:val="00A7472C"/>
    <w:rsid w:val="00A76CD3"/>
    <w:rsid w:val="00A82ABE"/>
    <w:rsid w:val="00A86E94"/>
    <w:rsid w:val="00A92820"/>
    <w:rsid w:val="00A936A8"/>
    <w:rsid w:val="00A972AC"/>
    <w:rsid w:val="00AA3638"/>
    <w:rsid w:val="00AA5A5B"/>
    <w:rsid w:val="00AD328C"/>
    <w:rsid w:val="00AD3B45"/>
    <w:rsid w:val="00AD4BF1"/>
    <w:rsid w:val="00AD5ED0"/>
    <w:rsid w:val="00AD761C"/>
    <w:rsid w:val="00AE7EC6"/>
    <w:rsid w:val="00AF172B"/>
    <w:rsid w:val="00AF1994"/>
    <w:rsid w:val="00AF7CA4"/>
    <w:rsid w:val="00B007C3"/>
    <w:rsid w:val="00B06BAD"/>
    <w:rsid w:val="00B17DE9"/>
    <w:rsid w:val="00B211A0"/>
    <w:rsid w:val="00B22A20"/>
    <w:rsid w:val="00B55059"/>
    <w:rsid w:val="00B56D69"/>
    <w:rsid w:val="00B62E2B"/>
    <w:rsid w:val="00B668CF"/>
    <w:rsid w:val="00B71803"/>
    <w:rsid w:val="00B72E5B"/>
    <w:rsid w:val="00BA4772"/>
    <w:rsid w:val="00BB0386"/>
    <w:rsid w:val="00BB2B29"/>
    <w:rsid w:val="00BB3262"/>
    <w:rsid w:val="00BB5B5E"/>
    <w:rsid w:val="00BC2C61"/>
    <w:rsid w:val="00BC5A2D"/>
    <w:rsid w:val="00BD2D42"/>
    <w:rsid w:val="00BD4508"/>
    <w:rsid w:val="00BE1412"/>
    <w:rsid w:val="00BE20B1"/>
    <w:rsid w:val="00BE242D"/>
    <w:rsid w:val="00BE7A48"/>
    <w:rsid w:val="00C0192E"/>
    <w:rsid w:val="00C02FD1"/>
    <w:rsid w:val="00C202D2"/>
    <w:rsid w:val="00C22AA5"/>
    <w:rsid w:val="00C3265C"/>
    <w:rsid w:val="00C3599B"/>
    <w:rsid w:val="00C605C9"/>
    <w:rsid w:val="00C675C6"/>
    <w:rsid w:val="00C70947"/>
    <w:rsid w:val="00C75970"/>
    <w:rsid w:val="00C81771"/>
    <w:rsid w:val="00C90074"/>
    <w:rsid w:val="00CA29D0"/>
    <w:rsid w:val="00CA5226"/>
    <w:rsid w:val="00CB06A4"/>
    <w:rsid w:val="00CB13FB"/>
    <w:rsid w:val="00CB58D4"/>
    <w:rsid w:val="00CB6094"/>
    <w:rsid w:val="00CE0170"/>
    <w:rsid w:val="00CE36D4"/>
    <w:rsid w:val="00CF05A5"/>
    <w:rsid w:val="00D02315"/>
    <w:rsid w:val="00D046E6"/>
    <w:rsid w:val="00D0622E"/>
    <w:rsid w:val="00D13F72"/>
    <w:rsid w:val="00D17E27"/>
    <w:rsid w:val="00D22713"/>
    <w:rsid w:val="00D230F5"/>
    <w:rsid w:val="00D24D33"/>
    <w:rsid w:val="00D33CB7"/>
    <w:rsid w:val="00D358E6"/>
    <w:rsid w:val="00D375B5"/>
    <w:rsid w:val="00D4340B"/>
    <w:rsid w:val="00D46B3C"/>
    <w:rsid w:val="00D574CA"/>
    <w:rsid w:val="00D71206"/>
    <w:rsid w:val="00D71C34"/>
    <w:rsid w:val="00D81472"/>
    <w:rsid w:val="00D84BDC"/>
    <w:rsid w:val="00D8684A"/>
    <w:rsid w:val="00D92EEA"/>
    <w:rsid w:val="00DA198A"/>
    <w:rsid w:val="00DC0201"/>
    <w:rsid w:val="00DC0E10"/>
    <w:rsid w:val="00DD5559"/>
    <w:rsid w:val="00DE16F1"/>
    <w:rsid w:val="00DE27AE"/>
    <w:rsid w:val="00E02812"/>
    <w:rsid w:val="00E04780"/>
    <w:rsid w:val="00E0792D"/>
    <w:rsid w:val="00E11017"/>
    <w:rsid w:val="00E17A3E"/>
    <w:rsid w:val="00E20C8C"/>
    <w:rsid w:val="00E244C1"/>
    <w:rsid w:val="00E34287"/>
    <w:rsid w:val="00E36D8C"/>
    <w:rsid w:val="00E378B0"/>
    <w:rsid w:val="00E378E4"/>
    <w:rsid w:val="00E42A1C"/>
    <w:rsid w:val="00E66FBE"/>
    <w:rsid w:val="00E70B0D"/>
    <w:rsid w:val="00E73BEF"/>
    <w:rsid w:val="00E74BAD"/>
    <w:rsid w:val="00E77180"/>
    <w:rsid w:val="00E821A5"/>
    <w:rsid w:val="00E83439"/>
    <w:rsid w:val="00E96940"/>
    <w:rsid w:val="00EC03E2"/>
    <w:rsid w:val="00EC6CC2"/>
    <w:rsid w:val="00EF4CDD"/>
    <w:rsid w:val="00EF6EA3"/>
    <w:rsid w:val="00F0014F"/>
    <w:rsid w:val="00F175A3"/>
    <w:rsid w:val="00F30190"/>
    <w:rsid w:val="00F43C1A"/>
    <w:rsid w:val="00F603DA"/>
    <w:rsid w:val="00F60A0D"/>
    <w:rsid w:val="00F627C7"/>
    <w:rsid w:val="00F66C45"/>
    <w:rsid w:val="00F66D2D"/>
    <w:rsid w:val="00F71195"/>
    <w:rsid w:val="00FA05AA"/>
    <w:rsid w:val="00FA346D"/>
    <w:rsid w:val="00FB2C05"/>
    <w:rsid w:val="00FB3A7E"/>
    <w:rsid w:val="00FD421C"/>
    <w:rsid w:val="00FF50FE"/>
    <w:rsid w:val="00FF6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" strokecolor="none" shadowcolor="none [2]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</o:regrouptable>
    </o:shapelayout>
  </w:shapeDefaults>
  <w:decimalSymbol w:val=","/>
  <w:listSeparator w:val=";"/>
  <w14:docId w14:val="374C2F31"/>
  <w15:docId w15:val="{8B2112FC-455B-4056-8172-8F76A0075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668CF"/>
    <w:pPr>
      <w:suppressAutoHyphens/>
    </w:pPr>
    <w:rPr>
      <w:sz w:val="24"/>
      <w:szCs w:val="24"/>
      <w:lang w:val="en-GB" w:eastAsia="ar-SA"/>
    </w:rPr>
  </w:style>
  <w:style w:type="paragraph" w:styleId="Heading1">
    <w:name w:val="heading 1"/>
    <w:basedOn w:val="Normal"/>
    <w:next w:val="Normal"/>
    <w:qFormat/>
    <w:rsid w:val="00B668CF"/>
    <w:pPr>
      <w:keepNext/>
      <w:tabs>
        <w:tab w:val="num" w:pos="0"/>
      </w:tabs>
      <w:outlineLvl w:val="0"/>
    </w:pPr>
    <w:rPr>
      <w:rFonts w:ascii="Arial" w:hAnsi="Arial" w:cs="Arial"/>
      <w:b/>
      <w:bCs/>
      <w:color w:val="000000"/>
      <w:sz w:val="2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rsid w:val="00B668CF"/>
  </w:style>
  <w:style w:type="character" w:customStyle="1" w:styleId="1">
    <w:name w:val="Προεπιλεγμένη γραμματοσειρά1"/>
    <w:rsid w:val="00B668CF"/>
  </w:style>
  <w:style w:type="character" w:customStyle="1" w:styleId="TEXTF2-10">
    <w:name w:val="TEXT F2 - 10"/>
    <w:basedOn w:val="1"/>
    <w:rsid w:val="00B668CF"/>
    <w:rPr>
      <w:rFonts w:ascii="F2FranklinGDemi" w:hAnsi="F2FranklinGDemi"/>
      <w:color w:val="000000"/>
      <w:spacing w:val="-2"/>
      <w:w w:val="100"/>
      <w:position w:val="0"/>
      <w:sz w:val="20"/>
      <w:szCs w:val="20"/>
      <w:vertAlign w:val="baseline"/>
    </w:rPr>
  </w:style>
  <w:style w:type="character" w:customStyle="1" w:styleId="keimenobold">
    <w:name w:val="keimeno bold"/>
    <w:rsid w:val="00B668CF"/>
    <w:rPr>
      <w:rFonts w:ascii="MinionGreek-Bold" w:eastAsia="MinionGreek-Bold" w:hAnsi="MinionGreek-Bold" w:cs="MinionGreek-Bold"/>
      <w:spacing w:val="-2"/>
      <w:sz w:val="22"/>
      <w:szCs w:val="22"/>
    </w:rPr>
  </w:style>
  <w:style w:type="paragraph" w:styleId="BodyText">
    <w:name w:val="Body Text"/>
    <w:basedOn w:val="Normal"/>
    <w:semiHidden/>
    <w:rsid w:val="00B668CF"/>
    <w:pPr>
      <w:spacing w:after="120"/>
    </w:pPr>
  </w:style>
  <w:style w:type="paragraph" w:customStyle="1" w:styleId="Heading">
    <w:name w:val="Heading"/>
    <w:basedOn w:val="Normal"/>
    <w:next w:val="BodyText"/>
    <w:rsid w:val="00B668CF"/>
    <w:pPr>
      <w:keepNext/>
      <w:spacing w:before="240" w:after="120"/>
    </w:pPr>
    <w:rPr>
      <w:rFonts w:ascii="Albany" w:eastAsia="MS Mincho" w:hAnsi="Albany" w:cs="Tahoma"/>
      <w:sz w:val="28"/>
      <w:szCs w:val="28"/>
    </w:rPr>
  </w:style>
  <w:style w:type="paragraph" w:styleId="List">
    <w:name w:val="List"/>
    <w:basedOn w:val="BodyText"/>
    <w:semiHidden/>
    <w:rsid w:val="00B668CF"/>
    <w:rPr>
      <w:rFonts w:cs="Tahoma"/>
    </w:rPr>
  </w:style>
  <w:style w:type="paragraph" w:styleId="Header">
    <w:name w:val="header"/>
    <w:basedOn w:val="Normal"/>
    <w:link w:val="HeaderChar"/>
    <w:uiPriority w:val="99"/>
    <w:rsid w:val="00B668C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668CF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rsid w:val="00B668CF"/>
    <w:pPr>
      <w:suppressLineNumbers/>
    </w:pPr>
  </w:style>
  <w:style w:type="paragraph" w:customStyle="1" w:styleId="TableHeading">
    <w:name w:val="Table Heading"/>
    <w:basedOn w:val="TableContents"/>
    <w:rsid w:val="00B668CF"/>
    <w:pPr>
      <w:jc w:val="center"/>
    </w:pPr>
    <w:rPr>
      <w:b/>
      <w:bCs/>
    </w:rPr>
  </w:style>
  <w:style w:type="paragraph" w:styleId="Caption">
    <w:name w:val="caption"/>
    <w:basedOn w:val="Normal"/>
    <w:qFormat/>
    <w:rsid w:val="00B668CF"/>
    <w:pPr>
      <w:suppressLineNumbers/>
      <w:spacing w:before="120" w:after="120"/>
    </w:pPr>
    <w:rPr>
      <w:rFonts w:cs="Tahoma"/>
      <w:i/>
      <w:iCs/>
    </w:rPr>
  </w:style>
  <w:style w:type="paragraph" w:customStyle="1" w:styleId="Framecontents">
    <w:name w:val="Frame contents"/>
    <w:basedOn w:val="BodyText"/>
    <w:rsid w:val="00B668CF"/>
  </w:style>
  <w:style w:type="paragraph" w:customStyle="1" w:styleId="Index">
    <w:name w:val="Index"/>
    <w:basedOn w:val="Normal"/>
    <w:rsid w:val="00B668CF"/>
    <w:pPr>
      <w:suppressLineNumbers/>
    </w:pPr>
    <w:rPr>
      <w:rFonts w:cs="Tahoma"/>
    </w:rPr>
  </w:style>
  <w:style w:type="paragraph" w:customStyle="1" w:styleId="RUBRIC">
    <w:name w:val="RUBRIC"/>
    <w:basedOn w:val="Normal"/>
    <w:rsid w:val="00B668CF"/>
    <w:pPr>
      <w:tabs>
        <w:tab w:val="left" w:pos="283"/>
      </w:tabs>
      <w:autoSpaceDE w:val="0"/>
      <w:spacing w:line="260" w:lineRule="atLeast"/>
      <w:textAlignment w:val="baseline"/>
    </w:pPr>
    <w:rPr>
      <w:rFonts w:ascii="Times" w:hAnsi="Times" w:cs="Times"/>
      <w:color w:val="000000"/>
      <w:sz w:val="22"/>
      <w:szCs w:val="22"/>
      <w:lang w:val="en-US"/>
    </w:rPr>
  </w:style>
  <w:style w:type="paragraph" w:customStyle="1" w:styleId="TEXT11-16">
    <w:name w:val="TEXT_11-16"/>
    <w:basedOn w:val="Normal"/>
    <w:uiPriority w:val="99"/>
    <w:rsid w:val="00B668CF"/>
    <w:pPr>
      <w:tabs>
        <w:tab w:val="left" w:pos="283"/>
      </w:tabs>
      <w:autoSpaceDE w:val="0"/>
      <w:spacing w:line="320" w:lineRule="atLeast"/>
      <w:textAlignment w:val="baseline"/>
    </w:pPr>
    <w:rPr>
      <w:rFonts w:ascii="F1FranklinGBook" w:hAnsi="F1FranklinGBook"/>
      <w:color w:val="000000"/>
      <w:spacing w:val="-2"/>
      <w:sz w:val="22"/>
      <w:szCs w:val="22"/>
      <w:lang w:val="en-US"/>
    </w:rPr>
  </w:style>
  <w:style w:type="paragraph" w:customStyle="1" w:styleId="Noparagraphstyle">
    <w:name w:val="[No paragraph style]"/>
    <w:rsid w:val="00B668CF"/>
    <w:pPr>
      <w:suppressAutoHyphens/>
      <w:autoSpaceDE w:val="0"/>
      <w:spacing w:line="288" w:lineRule="auto"/>
      <w:textAlignment w:val="center"/>
    </w:pPr>
    <w:rPr>
      <w:rFonts w:ascii="F2FranklinGDemi" w:hAnsi="F2FranklinGDemi"/>
      <w:color w:val="000000"/>
      <w:sz w:val="24"/>
      <w:szCs w:val="24"/>
      <w:lang w:val="en-US" w:eastAsia="ar-SA"/>
    </w:rPr>
  </w:style>
  <w:style w:type="paragraph" w:customStyle="1" w:styleId="EXAMPLE">
    <w:name w:val="EXAMPLE"/>
    <w:basedOn w:val="Noparagraphstyle"/>
    <w:uiPriority w:val="99"/>
    <w:rsid w:val="00B668CF"/>
    <w:pPr>
      <w:tabs>
        <w:tab w:val="left" w:pos="244"/>
      </w:tabs>
      <w:spacing w:line="320" w:lineRule="atLeast"/>
      <w:textAlignment w:val="baseline"/>
    </w:pPr>
    <w:rPr>
      <w:rFonts w:ascii="SassoonPrimary" w:hAnsi="SassoonPrimary" w:cs="SassoonPrimary"/>
      <w:spacing w:val="-3"/>
      <w:sz w:val="26"/>
      <w:szCs w:val="26"/>
      <w:lang w:val="el-GR"/>
    </w:rPr>
  </w:style>
  <w:style w:type="paragraph" w:customStyle="1" w:styleId="keimeno">
    <w:name w:val="keimeno"/>
    <w:basedOn w:val="Noparagraphstyle"/>
    <w:rsid w:val="00B668CF"/>
    <w:pPr>
      <w:tabs>
        <w:tab w:val="left" w:pos="820"/>
        <w:tab w:val="left" w:pos="1140"/>
      </w:tabs>
      <w:spacing w:after="57" w:line="360" w:lineRule="atLeast"/>
      <w:textAlignment w:val="baseline"/>
    </w:pPr>
    <w:rPr>
      <w:rFonts w:ascii="MinionGreek-Regular" w:eastAsia="MinionGreek-Regular" w:hAnsi="MinionGreek-Regular" w:cs="MinionGreek-Regular"/>
      <w:spacing w:val="-2"/>
      <w:sz w:val="22"/>
      <w:szCs w:val="22"/>
    </w:rPr>
  </w:style>
  <w:style w:type="paragraph" w:customStyle="1" w:styleId="keimenowithnumber">
    <w:name w:val="keimeno with number"/>
    <w:basedOn w:val="keimeno"/>
    <w:rsid w:val="00B668CF"/>
    <w:pPr>
      <w:spacing w:line="320" w:lineRule="atLeast"/>
    </w:pPr>
  </w:style>
  <w:style w:type="table" w:styleId="TableGrid">
    <w:name w:val="Table Grid"/>
    <w:basedOn w:val="TableNormal"/>
    <w:rsid w:val="00CF05A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ParagraphStyle">
    <w:name w:val="NormalParagraphStyle"/>
    <w:basedOn w:val="Noparagraphstyle"/>
    <w:uiPriority w:val="99"/>
    <w:rsid w:val="00A00BE3"/>
    <w:pPr>
      <w:suppressAutoHyphens w:val="0"/>
      <w:autoSpaceDN w:val="0"/>
      <w:adjustRightInd w:val="0"/>
    </w:pPr>
    <w:rPr>
      <w:rFonts w:ascii="Times New Roman" w:hAnsi="Times New Roman"/>
      <w:lang w:val="en-GB" w:eastAsia="el-GR"/>
    </w:rPr>
  </w:style>
  <w:style w:type="character" w:customStyle="1" w:styleId="RUBRItalick">
    <w:name w:val="RUBR Italick"/>
    <w:rsid w:val="00A00BE3"/>
    <w:rPr>
      <w:rFonts w:ascii="Stag Medium" w:hAnsi="Stag Medium" w:cs="Stag Medium"/>
      <w:i/>
      <w:iCs/>
      <w:color w:val="000000"/>
      <w:spacing w:val="2"/>
      <w:w w:val="100"/>
      <w:position w:val="0"/>
      <w:sz w:val="18"/>
      <w:szCs w:val="18"/>
      <w:u w:val="none"/>
      <w:vertAlign w:val="baseline"/>
    </w:rPr>
  </w:style>
  <w:style w:type="character" w:customStyle="1" w:styleId="BOLDEXERC">
    <w:name w:val="BOLD EXERC"/>
    <w:uiPriority w:val="99"/>
    <w:rsid w:val="00A00BE3"/>
    <w:rPr>
      <w:rFonts w:ascii="Stag Sans Medium" w:hAnsi="Stag Sans Medium" w:cs="Stag Sans Medium"/>
      <w:color w:val="000000"/>
      <w:spacing w:val="0"/>
      <w:w w:val="100"/>
      <w:position w:val="0"/>
      <w:sz w:val="20"/>
      <w:szCs w:val="20"/>
      <w:u w:val="none"/>
      <w:vertAlign w:val="baseline"/>
    </w:rPr>
  </w:style>
  <w:style w:type="character" w:customStyle="1" w:styleId="EXERCISES">
    <w:name w:val="EXERCISES"/>
    <w:uiPriority w:val="99"/>
    <w:rsid w:val="00A00BE3"/>
    <w:rPr>
      <w:rFonts w:ascii="Stag Sans Light" w:hAnsi="Stag Sans Light" w:cs="Stag Sans Light"/>
      <w:color w:val="000000"/>
      <w:spacing w:val="4"/>
      <w:w w:val="100"/>
      <w:position w:val="0"/>
      <w:sz w:val="20"/>
      <w:szCs w:val="20"/>
      <w:u w:val="none"/>
      <w:vertAlign w:val="baseline"/>
    </w:rPr>
  </w:style>
  <w:style w:type="character" w:customStyle="1" w:styleId="HeaderChar">
    <w:name w:val="Header Char"/>
    <w:basedOn w:val="DefaultParagraphFont"/>
    <w:link w:val="Header"/>
    <w:uiPriority w:val="99"/>
    <w:rsid w:val="00BB3262"/>
    <w:rPr>
      <w:sz w:val="24"/>
      <w:szCs w:val="24"/>
      <w:lang w:val="en-GB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2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262"/>
    <w:rPr>
      <w:rFonts w:ascii="Tahoma" w:hAnsi="Tahoma" w:cs="Tahoma"/>
      <w:sz w:val="16"/>
      <w:szCs w:val="16"/>
      <w:lang w:val="en-GB" w:eastAsia="ar-SA"/>
    </w:rPr>
  </w:style>
  <w:style w:type="character" w:customStyle="1" w:styleId="FooterChar">
    <w:name w:val="Footer Char"/>
    <w:basedOn w:val="DefaultParagraphFont"/>
    <w:link w:val="Footer"/>
    <w:rsid w:val="00BB3262"/>
    <w:rPr>
      <w:sz w:val="24"/>
      <w:szCs w:val="24"/>
      <w:lang w:val="en-GB" w:eastAsia="ar-SA"/>
    </w:rPr>
  </w:style>
  <w:style w:type="character" w:customStyle="1" w:styleId="Char2">
    <w:name w:val="Char2"/>
    <w:basedOn w:val="DefaultParagraphFont"/>
    <w:rsid w:val="00FF6585"/>
    <w:rPr>
      <w:sz w:val="24"/>
      <w:szCs w:val="24"/>
      <w:lang w:val="en-GB" w:eastAsia="ar-SA" w:bidi="ar-SA"/>
    </w:rPr>
  </w:style>
  <w:style w:type="paragraph" w:customStyle="1" w:styleId="RUBRICSHUB">
    <w:name w:val="RUBRICS HUB"/>
    <w:basedOn w:val="Noparagraphstyle"/>
    <w:uiPriority w:val="99"/>
    <w:rsid w:val="00276F94"/>
    <w:pPr>
      <w:tabs>
        <w:tab w:val="left" w:pos="260"/>
      </w:tabs>
      <w:autoSpaceDN w:val="0"/>
      <w:adjustRightInd w:val="0"/>
      <w:spacing w:line="260" w:lineRule="atLeast"/>
    </w:pPr>
    <w:rPr>
      <w:rFonts w:ascii="Stag Light" w:hAnsi="Stag Light" w:cs="Stag Light"/>
      <w:spacing w:val="6"/>
      <w:sz w:val="21"/>
      <w:szCs w:val="21"/>
      <w:lang w:val="en-GB" w:eastAsia="el-GR"/>
    </w:rPr>
  </w:style>
  <w:style w:type="paragraph" w:customStyle="1" w:styleId="VOCABULARYHUB">
    <w:name w:val="VOCABULARY HUB"/>
    <w:basedOn w:val="Normal"/>
    <w:uiPriority w:val="99"/>
    <w:rsid w:val="00276F94"/>
    <w:pPr>
      <w:tabs>
        <w:tab w:val="left" w:pos="283"/>
      </w:tabs>
      <w:autoSpaceDE w:val="0"/>
      <w:autoSpaceDN w:val="0"/>
      <w:adjustRightInd w:val="0"/>
      <w:spacing w:before="57" w:line="280" w:lineRule="atLeast"/>
      <w:jc w:val="center"/>
      <w:textAlignment w:val="baseline"/>
    </w:pPr>
    <w:rPr>
      <w:rFonts w:ascii="Stag Sans Book" w:hAnsi="Stag Sans Book" w:cs="Stag Sans Book"/>
      <w:color w:val="000000"/>
      <w:spacing w:val="3"/>
      <w:sz w:val="20"/>
      <w:szCs w:val="20"/>
      <w:lang w:eastAsia="el-GR"/>
    </w:rPr>
  </w:style>
  <w:style w:type="paragraph" w:customStyle="1" w:styleId="ExercisesHUB">
    <w:name w:val="Exercises HUB"/>
    <w:basedOn w:val="Normal"/>
    <w:uiPriority w:val="99"/>
    <w:rsid w:val="00276F94"/>
    <w:pPr>
      <w:autoSpaceDE w:val="0"/>
      <w:autoSpaceDN w:val="0"/>
      <w:adjustRightInd w:val="0"/>
      <w:spacing w:before="85" w:line="320" w:lineRule="atLeast"/>
      <w:ind w:left="227" w:hanging="227"/>
      <w:textAlignment w:val="center"/>
    </w:pPr>
    <w:rPr>
      <w:rFonts w:ascii="Stag Sans Book" w:hAnsi="Stag Sans Book" w:cs="Stag Sans Book"/>
      <w:color w:val="000000"/>
      <w:spacing w:val="3"/>
      <w:sz w:val="20"/>
      <w:szCs w:val="20"/>
      <w:lang w:eastAsia="el-GR"/>
    </w:rPr>
  </w:style>
  <w:style w:type="paragraph" w:customStyle="1" w:styleId="VOCABULARYTEXT">
    <w:name w:val="VOCABULARY TEXT"/>
    <w:basedOn w:val="Normal"/>
    <w:uiPriority w:val="99"/>
    <w:rsid w:val="00D574CA"/>
    <w:pPr>
      <w:tabs>
        <w:tab w:val="left" w:pos="283"/>
      </w:tabs>
      <w:autoSpaceDE w:val="0"/>
      <w:autoSpaceDN w:val="0"/>
      <w:adjustRightInd w:val="0"/>
      <w:spacing w:before="57" w:line="280" w:lineRule="atLeast"/>
      <w:textAlignment w:val="baseline"/>
    </w:pPr>
    <w:rPr>
      <w:rFonts w:ascii="Stag Sans Book" w:hAnsi="Stag Sans Book" w:cs="Stag Sans Book"/>
      <w:color w:val="000000"/>
      <w:spacing w:val="3"/>
      <w:sz w:val="20"/>
      <w:szCs w:val="20"/>
      <w:lang w:eastAsia="el-GR"/>
    </w:rPr>
  </w:style>
  <w:style w:type="paragraph" w:customStyle="1" w:styleId="RUBRICS">
    <w:name w:val="RUBRICS"/>
    <w:basedOn w:val="Noparagraphstyle"/>
    <w:uiPriority w:val="99"/>
    <w:rsid w:val="00DE16F1"/>
    <w:pPr>
      <w:tabs>
        <w:tab w:val="left" w:pos="260"/>
      </w:tabs>
      <w:autoSpaceDN w:val="0"/>
      <w:adjustRightInd w:val="0"/>
      <w:spacing w:line="260" w:lineRule="atLeast"/>
    </w:pPr>
    <w:rPr>
      <w:rFonts w:ascii="Stag Light" w:hAnsi="Stag Light" w:cs="Stag Light"/>
      <w:spacing w:val="6"/>
      <w:sz w:val="21"/>
      <w:szCs w:val="21"/>
      <w:lang w:val="en-GB" w:eastAsia="el-GR"/>
    </w:rPr>
  </w:style>
  <w:style w:type="paragraph" w:customStyle="1" w:styleId="0LYSEIS">
    <w:name w:val="0_LYSEIS"/>
    <w:basedOn w:val="Noparagraphstyle"/>
    <w:uiPriority w:val="99"/>
    <w:rsid w:val="000938E7"/>
    <w:pPr>
      <w:tabs>
        <w:tab w:val="left" w:pos="244"/>
      </w:tabs>
      <w:autoSpaceDN w:val="0"/>
      <w:adjustRightInd w:val="0"/>
      <w:spacing w:line="320" w:lineRule="atLeast"/>
      <w:jc w:val="center"/>
      <w:textAlignment w:val="baseline"/>
    </w:pPr>
    <w:rPr>
      <w:rFonts w:ascii="F1FranklinGBook" w:hAnsi="F1FranklinGBook" w:cs="F1FranklinGBook"/>
      <w:color w:val="EC008B"/>
      <w:spacing w:val="-2"/>
      <w:sz w:val="22"/>
      <w:szCs w:val="22"/>
      <w:lang w:val="en-GB" w:eastAsia="el-GR"/>
    </w:rPr>
  </w:style>
  <w:style w:type="character" w:customStyle="1" w:styleId="Readingtext">
    <w:name w:val="Reading_text"/>
    <w:uiPriority w:val="99"/>
    <w:rsid w:val="000938E7"/>
    <w:rPr>
      <w:rFonts w:ascii="Stag Sans Light" w:hAnsi="Stag Sans Light" w:cs="Stag Sans Light"/>
      <w:color w:val="000000"/>
      <w:spacing w:val="4"/>
      <w:sz w:val="20"/>
      <w:szCs w:val="20"/>
      <w:u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8517AB-AF99-4582-9B4F-54E6791EF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5</Pages>
  <Words>1616</Words>
  <Characters>8729</Characters>
  <Application>Microsoft Office Word</Application>
  <DocSecurity>0</DocSecurity>
  <Lines>72</Lines>
  <Paragraphs>20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The English Hub 2A_Test 1</vt:lpstr>
      <vt:lpstr>Full Blast 2 Tests</vt:lpstr>
    </vt:vector>
  </TitlesOfParts>
  <Company/>
  <LinksUpToDate>false</LinksUpToDate>
  <CharactersWithSpaces>10325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English Hub 2B_Test 5</dc:title>
  <dc:creator>H.Q.Mitchell; Marileni Malkogianni</dc:creator>
  <cp:lastModifiedBy>MMPublications</cp:lastModifiedBy>
  <cp:revision>50</cp:revision>
  <cp:lastPrinted>2012-09-04T11:21:00Z</cp:lastPrinted>
  <dcterms:created xsi:type="dcterms:W3CDTF">2013-02-20T08:21:00Z</dcterms:created>
  <dcterms:modified xsi:type="dcterms:W3CDTF">2017-06-12T09:45:00Z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1143293137</vt:i4>
  </property>
</Properties>
</file>